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CA4" w:rsidRPr="000851B4" w:rsidRDefault="00553CA4" w:rsidP="00553CA4">
      <w:pPr>
        <w:jc w:val="center"/>
        <w:rPr>
          <w:rFonts w:ascii="Times New Roman" w:hAnsi="Times New Roman"/>
          <w:b/>
          <w:sz w:val="28"/>
          <w:szCs w:val="28"/>
        </w:rPr>
      </w:pPr>
      <w:r w:rsidRPr="000851B4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553CA4" w:rsidRDefault="00553CA4" w:rsidP="00DE7A7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</w:t>
      </w:r>
      <w:r w:rsidR="00F14F6E">
        <w:rPr>
          <w:rFonts w:ascii="Times New Roman" w:hAnsi="Times New Roman"/>
          <w:b/>
          <w:sz w:val="28"/>
          <w:szCs w:val="28"/>
        </w:rPr>
        <w:t>промежуточной аттестации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851B4">
        <w:rPr>
          <w:rFonts w:ascii="Times New Roman" w:hAnsi="Times New Roman"/>
          <w:b/>
          <w:sz w:val="28"/>
          <w:szCs w:val="28"/>
        </w:rPr>
        <w:t xml:space="preserve">по обществознанию для </w:t>
      </w:r>
      <w:r>
        <w:rPr>
          <w:rFonts w:ascii="Times New Roman" w:hAnsi="Times New Roman"/>
          <w:b/>
          <w:sz w:val="28"/>
          <w:szCs w:val="28"/>
        </w:rPr>
        <w:t xml:space="preserve">10 </w:t>
      </w:r>
      <w:r w:rsidRPr="000851B4">
        <w:rPr>
          <w:rFonts w:ascii="Times New Roman" w:hAnsi="Times New Roman"/>
          <w:b/>
          <w:sz w:val="28"/>
          <w:szCs w:val="28"/>
        </w:rPr>
        <w:t xml:space="preserve"> класса. </w:t>
      </w:r>
    </w:p>
    <w:p w:rsidR="00F14F6E" w:rsidRPr="00DE7A73" w:rsidRDefault="00F14F6E" w:rsidP="00F14F6E">
      <w:pPr>
        <w:rPr>
          <w:rFonts w:ascii="Times New Roman" w:hAnsi="Times New Roman"/>
          <w:b/>
          <w:sz w:val="28"/>
          <w:szCs w:val="28"/>
        </w:rPr>
      </w:pPr>
    </w:p>
    <w:p w:rsidR="00553CA4" w:rsidRPr="00F14F6E" w:rsidRDefault="00F14F6E" w:rsidP="00F14F6E">
      <w:pPr>
        <w:rPr>
          <w:rFonts w:ascii="Times New Roman" w:hAnsi="Times New Roman"/>
          <w:sz w:val="28"/>
          <w:szCs w:val="28"/>
        </w:rPr>
      </w:pPr>
      <w:r w:rsidRPr="00F14F6E">
        <w:rPr>
          <w:rFonts w:ascii="Times New Roman" w:hAnsi="Times New Roman"/>
          <w:b/>
          <w:sz w:val="28"/>
          <w:szCs w:val="28"/>
        </w:rPr>
        <w:t xml:space="preserve">  </w:t>
      </w:r>
      <w:r w:rsidR="00553CA4" w:rsidRPr="00F14F6E">
        <w:rPr>
          <w:rFonts w:ascii="Times New Roman" w:hAnsi="Times New Roman"/>
          <w:b/>
          <w:sz w:val="28"/>
          <w:szCs w:val="28"/>
        </w:rPr>
        <w:t>Цель работы</w:t>
      </w:r>
      <w:r w:rsidR="00553CA4" w:rsidRPr="00F14F6E">
        <w:rPr>
          <w:rFonts w:ascii="Times New Roman" w:hAnsi="Times New Roman"/>
          <w:sz w:val="28"/>
          <w:szCs w:val="28"/>
        </w:rPr>
        <w:t xml:space="preserve"> – </w:t>
      </w:r>
      <w:r w:rsidRPr="00F14F6E">
        <w:rPr>
          <w:rFonts w:ascii="Times New Roman" w:hAnsi="Times New Roman"/>
          <w:sz w:val="28"/>
          <w:szCs w:val="28"/>
        </w:rPr>
        <w:t xml:space="preserve">Объективное установление (определение) фактического уровня освоения образовательной программы по </w:t>
      </w:r>
      <w:r w:rsidR="00553CA4" w:rsidRPr="00F14F6E">
        <w:rPr>
          <w:rFonts w:ascii="Times New Roman" w:hAnsi="Times New Roman"/>
          <w:sz w:val="28"/>
          <w:szCs w:val="28"/>
        </w:rPr>
        <w:t xml:space="preserve"> обществознанию за курс 10 класса.</w:t>
      </w:r>
    </w:p>
    <w:p w:rsidR="00F14F6E" w:rsidRPr="00F14F6E" w:rsidRDefault="00F14F6E" w:rsidP="00F14F6E">
      <w:pPr>
        <w:rPr>
          <w:rFonts w:ascii="Times New Roman" w:hAnsi="Times New Roman"/>
          <w:sz w:val="28"/>
          <w:szCs w:val="28"/>
        </w:rPr>
      </w:pPr>
      <w:r w:rsidRPr="00F14F6E">
        <w:rPr>
          <w:rFonts w:ascii="Times New Roman" w:hAnsi="Times New Roman"/>
          <w:b/>
          <w:sz w:val="28"/>
          <w:szCs w:val="28"/>
        </w:rPr>
        <w:t>Вид работы</w:t>
      </w:r>
      <w:r w:rsidRPr="00F14F6E">
        <w:rPr>
          <w:rFonts w:ascii="Times New Roman" w:hAnsi="Times New Roman"/>
          <w:sz w:val="28"/>
          <w:szCs w:val="28"/>
        </w:rPr>
        <w:t>: тестирование</w:t>
      </w:r>
    </w:p>
    <w:p w:rsidR="00553CA4" w:rsidRPr="00F14F6E" w:rsidRDefault="00553CA4" w:rsidP="00553CA4">
      <w:pPr>
        <w:pStyle w:val="a8"/>
        <w:rPr>
          <w:sz w:val="28"/>
          <w:szCs w:val="28"/>
        </w:rPr>
      </w:pPr>
      <w:r w:rsidRPr="00F14F6E">
        <w:rPr>
          <w:sz w:val="28"/>
          <w:szCs w:val="28"/>
        </w:rPr>
        <w:tab/>
      </w:r>
    </w:p>
    <w:p w:rsidR="00553CA4" w:rsidRPr="00F14F6E" w:rsidRDefault="00553CA4" w:rsidP="00F14F6E">
      <w:pPr>
        <w:rPr>
          <w:rFonts w:ascii="Times New Roman" w:hAnsi="Times New Roman"/>
          <w:sz w:val="28"/>
          <w:szCs w:val="28"/>
        </w:rPr>
      </w:pPr>
      <w:r w:rsidRPr="00F14F6E">
        <w:rPr>
          <w:rFonts w:ascii="Times New Roman" w:hAnsi="Times New Roman"/>
          <w:b/>
          <w:sz w:val="28"/>
          <w:szCs w:val="28"/>
        </w:rPr>
        <w:t>Программа:</w:t>
      </w:r>
      <w:r w:rsidRPr="00F14F6E">
        <w:rPr>
          <w:rFonts w:ascii="Times New Roman" w:hAnsi="Times New Roman"/>
          <w:sz w:val="28"/>
          <w:szCs w:val="28"/>
        </w:rPr>
        <w:t xml:space="preserve"> Программы общеобразовательных учреждений. 10-11 классы. Авторы: Л.Н. Боголюбов,</w:t>
      </w:r>
      <w:r w:rsidR="00EC46C4">
        <w:rPr>
          <w:rFonts w:ascii="Times New Roman" w:hAnsi="Times New Roman"/>
          <w:sz w:val="28"/>
          <w:szCs w:val="28"/>
        </w:rPr>
        <w:t xml:space="preserve"> </w:t>
      </w:r>
      <w:r w:rsidRPr="00F14F6E">
        <w:rPr>
          <w:rFonts w:ascii="Times New Roman" w:hAnsi="Times New Roman"/>
          <w:sz w:val="28"/>
          <w:szCs w:val="28"/>
        </w:rPr>
        <w:t>Л.</w:t>
      </w:r>
      <w:r w:rsidR="00C81240" w:rsidRPr="00F14F6E">
        <w:rPr>
          <w:rFonts w:ascii="Times New Roman" w:hAnsi="Times New Roman"/>
          <w:sz w:val="28"/>
          <w:szCs w:val="28"/>
        </w:rPr>
        <w:t>Ф.</w:t>
      </w:r>
      <w:r w:rsidR="00EC46C4">
        <w:rPr>
          <w:rFonts w:ascii="Times New Roman" w:hAnsi="Times New Roman"/>
          <w:sz w:val="28"/>
          <w:szCs w:val="28"/>
        </w:rPr>
        <w:t xml:space="preserve"> </w:t>
      </w:r>
      <w:r w:rsidR="00C81240" w:rsidRPr="00F14F6E">
        <w:rPr>
          <w:rFonts w:ascii="Times New Roman" w:hAnsi="Times New Roman"/>
          <w:sz w:val="28"/>
          <w:szCs w:val="28"/>
        </w:rPr>
        <w:t xml:space="preserve">Иванова, </w:t>
      </w:r>
      <w:proofErr w:type="spellStart"/>
      <w:r w:rsidR="00C81240" w:rsidRPr="00F14F6E">
        <w:rPr>
          <w:rFonts w:ascii="Times New Roman" w:hAnsi="Times New Roman"/>
          <w:sz w:val="28"/>
          <w:szCs w:val="28"/>
        </w:rPr>
        <w:t>А.Ю.Лазебникова</w:t>
      </w:r>
      <w:proofErr w:type="spellEnd"/>
      <w:r w:rsidR="00C81240" w:rsidRPr="00F14F6E">
        <w:rPr>
          <w:rFonts w:ascii="Times New Roman" w:hAnsi="Times New Roman"/>
          <w:sz w:val="28"/>
          <w:szCs w:val="28"/>
        </w:rPr>
        <w:t>, 2011</w:t>
      </w:r>
      <w:r w:rsidRPr="00F14F6E">
        <w:rPr>
          <w:rFonts w:ascii="Times New Roman" w:hAnsi="Times New Roman"/>
          <w:sz w:val="28"/>
          <w:szCs w:val="28"/>
        </w:rPr>
        <w:t>г.</w:t>
      </w:r>
    </w:p>
    <w:p w:rsidR="00553CA4" w:rsidRPr="00F14F6E" w:rsidRDefault="00553CA4" w:rsidP="00F14F6E">
      <w:pPr>
        <w:rPr>
          <w:rFonts w:ascii="Times New Roman" w:hAnsi="Times New Roman"/>
          <w:sz w:val="28"/>
          <w:szCs w:val="28"/>
        </w:rPr>
      </w:pPr>
      <w:r w:rsidRPr="00F14F6E">
        <w:rPr>
          <w:rFonts w:ascii="Times New Roman" w:hAnsi="Times New Roman"/>
          <w:b/>
          <w:sz w:val="28"/>
          <w:szCs w:val="28"/>
        </w:rPr>
        <w:t>Учебник:</w:t>
      </w:r>
      <w:r w:rsidRPr="00F14F6E">
        <w:rPr>
          <w:rFonts w:ascii="Times New Roman" w:hAnsi="Times New Roman"/>
          <w:sz w:val="28"/>
          <w:szCs w:val="28"/>
        </w:rPr>
        <w:t xml:space="preserve"> Обществознание 10 класс. Авторы: Л.Н.Боголюбов, А.Ю.</w:t>
      </w:r>
      <w:r w:rsidR="00EC46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4F6E">
        <w:rPr>
          <w:rFonts w:ascii="Times New Roman" w:hAnsi="Times New Roman"/>
          <w:sz w:val="28"/>
          <w:szCs w:val="28"/>
        </w:rPr>
        <w:t>Лазебникова</w:t>
      </w:r>
      <w:proofErr w:type="spellEnd"/>
      <w:r w:rsidRPr="00F14F6E">
        <w:rPr>
          <w:rFonts w:ascii="Times New Roman" w:hAnsi="Times New Roman"/>
          <w:sz w:val="28"/>
          <w:szCs w:val="28"/>
        </w:rPr>
        <w:t>, Н.М.Смирнова  2010 г.</w:t>
      </w:r>
    </w:p>
    <w:p w:rsidR="00553CA4" w:rsidRPr="000851B4" w:rsidRDefault="00553CA4" w:rsidP="00553CA4">
      <w:pPr>
        <w:pStyle w:val="a8"/>
        <w:rPr>
          <w:sz w:val="28"/>
          <w:szCs w:val="28"/>
        </w:rPr>
      </w:pPr>
    </w:p>
    <w:p w:rsidR="00553CA4" w:rsidRPr="000851B4" w:rsidRDefault="00553CA4" w:rsidP="00553CA4">
      <w:pPr>
        <w:pStyle w:val="a8"/>
        <w:numPr>
          <w:ilvl w:val="0"/>
          <w:numId w:val="6"/>
        </w:numPr>
        <w:rPr>
          <w:b/>
          <w:sz w:val="28"/>
          <w:szCs w:val="28"/>
        </w:rPr>
      </w:pPr>
      <w:r w:rsidRPr="000851B4">
        <w:rPr>
          <w:b/>
          <w:sz w:val="28"/>
          <w:szCs w:val="28"/>
        </w:rPr>
        <w:t>Характеристика структуры и содержания</w:t>
      </w:r>
      <w:r>
        <w:rPr>
          <w:b/>
          <w:sz w:val="28"/>
          <w:szCs w:val="28"/>
        </w:rPr>
        <w:t xml:space="preserve"> тестирования</w:t>
      </w:r>
      <w:r w:rsidRPr="000851B4">
        <w:rPr>
          <w:b/>
          <w:sz w:val="28"/>
          <w:szCs w:val="28"/>
        </w:rPr>
        <w:t>.</w:t>
      </w:r>
    </w:p>
    <w:p w:rsidR="00553CA4" w:rsidRPr="000851B4" w:rsidRDefault="00553CA4" w:rsidP="00553CA4">
      <w:pPr>
        <w:pStyle w:val="a8"/>
        <w:ind w:firstLine="696"/>
        <w:rPr>
          <w:sz w:val="28"/>
          <w:szCs w:val="28"/>
        </w:rPr>
      </w:pPr>
      <w:r>
        <w:rPr>
          <w:sz w:val="28"/>
          <w:szCs w:val="28"/>
        </w:rPr>
        <w:t>Тестирование для проведения промежуточной годовой аттестации</w:t>
      </w:r>
      <w:r w:rsidRPr="000851B4">
        <w:rPr>
          <w:sz w:val="28"/>
          <w:szCs w:val="28"/>
        </w:rPr>
        <w:t xml:space="preserve"> состоит из двух частей, представлена в двух вариантах, в</w:t>
      </w:r>
      <w:r w:rsidR="009D351F">
        <w:rPr>
          <w:sz w:val="28"/>
          <w:szCs w:val="28"/>
        </w:rPr>
        <w:t xml:space="preserve"> каждом варианте 22</w:t>
      </w:r>
      <w:r w:rsidRPr="000851B4">
        <w:rPr>
          <w:sz w:val="28"/>
          <w:szCs w:val="28"/>
        </w:rPr>
        <w:t xml:space="preserve"> заданий (часть А).</w:t>
      </w:r>
    </w:p>
    <w:p w:rsidR="00553CA4" w:rsidRDefault="00553CA4" w:rsidP="00553CA4">
      <w:pPr>
        <w:pStyle w:val="a8"/>
        <w:rPr>
          <w:sz w:val="28"/>
          <w:szCs w:val="28"/>
        </w:rPr>
      </w:pPr>
      <w:r w:rsidRPr="000851B4">
        <w:rPr>
          <w:sz w:val="28"/>
          <w:szCs w:val="28"/>
        </w:rPr>
        <w:tab/>
      </w:r>
      <w:r w:rsidR="009D351F">
        <w:rPr>
          <w:sz w:val="28"/>
          <w:szCs w:val="28"/>
        </w:rPr>
        <w:t>Часть А (А1-А22</w:t>
      </w:r>
      <w:r w:rsidRPr="000851B4">
        <w:rPr>
          <w:sz w:val="28"/>
          <w:szCs w:val="28"/>
        </w:rPr>
        <w:t xml:space="preserve">) содержит задания с выбором только одного верного ответа. В заданиях части А представлены  основные содержательные разделы школьного курса обществознания </w:t>
      </w:r>
      <w:r>
        <w:rPr>
          <w:sz w:val="28"/>
          <w:szCs w:val="28"/>
        </w:rPr>
        <w:t>в 10 классе: человек и общество;</w:t>
      </w:r>
      <w:r w:rsidRPr="000851B4">
        <w:rPr>
          <w:sz w:val="28"/>
          <w:szCs w:val="28"/>
        </w:rPr>
        <w:t xml:space="preserve"> </w:t>
      </w:r>
    </w:p>
    <w:p w:rsidR="00553CA4" w:rsidRDefault="00553CA4" w:rsidP="00553CA4">
      <w:pPr>
        <w:pStyle w:val="a8"/>
        <w:rPr>
          <w:sz w:val="28"/>
          <w:szCs w:val="28"/>
        </w:rPr>
      </w:pPr>
      <w:r w:rsidRPr="000851B4">
        <w:rPr>
          <w:sz w:val="28"/>
          <w:szCs w:val="28"/>
        </w:rPr>
        <w:t xml:space="preserve">деятельность </w:t>
      </w:r>
      <w:r>
        <w:rPr>
          <w:sz w:val="28"/>
          <w:szCs w:val="28"/>
        </w:rPr>
        <w:t>как  способ существования людей;</w:t>
      </w:r>
    </w:p>
    <w:p w:rsidR="00553CA4" w:rsidRDefault="00553CA4" w:rsidP="00553CA4">
      <w:pPr>
        <w:pStyle w:val="a8"/>
        <w:rPr>
          <w:sz w:val="28"/>
          <w:szCs w:val="28"/>
        </w:rPr>
      </w:pPr>
      <w:r>
        <w:rPr>
          <w:sz w:val="28"/>
          <w:szCs w:val="28"/>
        </w:rPr>
        <w:t>сознание и познание;</w:t>
      </w:r>
    </w:p>
    <w:p w:rsidR="00553CA4" w:rsidRPr="000851B4" w:rsidRDefault="00553CA4" w:rsidP="00553CA4">
      <w:pPr>
        <w:pStyle w:val="a8"/>
        <w:rPr>
          <w:sz w:val="28"/>
          <w:szCs w:val="28"/>
        </w:rPr>
      </w:pPr>
      <w:r w:rsidRPr="000851B4">
        <w:rPr>
          <w:sz w:val="28"/>
          <w:szCs w:val="28"/>
        </w:rPr>
        <w:t>личность и межличностные отношения.</w:t>
      </w:r>
    </w:p>
    <w:p w:rsidR="00553CA4" w:rsidRDefault="00553CA4" w:rsidP="00553CA4">
      <w:pPr>
        <w:pStyle w:val="a8"/>
        <w:rPr>
          <w:sz w:val="28"/>
          <w:szCs w:val="28"/>
        </w:rPr>
      </w:pPr>
      <w:r>
        <w:rPr>
          <w:sz w:val="28"/>
          <w:szCs w:val="28"/>
        </w:rPr>
        <w:tab/>
        <w:t>Часть Б это задания повышенного уровня сложности, требующие от школьников овладения умениями анализировать и классифицировать социальную информацию, представленную в различных знаковых системах(схема, таблица и др.)</w:t>
      </w:r>
      <w:r w:rsidRPr="000851B4">
        <w:rPr>
          <w:sz w:val="28"/>
          <w:szCs w:val="28"/>
        </w:rPr>
        <w:tab/>
      </w:r>
    </w:p>
    <w:p w:rsidR="00553CA4" w:rsidRPr="009D351F" w:rsidRDefault="00553CA4" w:rsidP="009D351F">
      <w:pPr>
        <w:pStyle w:val="a8"/>
        <w:rPr>
          <w:sz w:val="28"/>
          <w:szCs w:val="28"/>
        </w:rPr>
      </w:pPr>
      <w:r>
        <w:rPr>
          <w:sz w:val="28"/>
          <w:szCs w:val="28"/>
        </w:rPr>
        <w:t xml:space="preserve">Требующие знания по обществознанию, экономике, правоведению. </w:t>
      </w:r>
    </w:p>
    <w:p w:rsidR="00553CA4" w:rsidRPr="000851B4" w:rsidRDefault="00553CA4" w:rsidP="00553CA4">
      <w:pPr>
        <w:pStyle w:val="a8"/>
        <w:numPr>
          <w:ilvl w:val="0"/>
          <w:numId w:val="6"/>
        </w:numPr>
        <w:tabs>
          <w:tab w:val="left" w:pos="468"/>
          <w:tab w:val="left" w:pos="1548"/>
          <w:tab w:val="left" w:pos="9648"/>
        </w:tabs>
        <w:rPr>
          <w:b/>
          <w:bCs/>
          <w:iCs/>
          <w:sz w:val="28"/>
          <w:szCs w:val="28"/>
        </w:rPr>
      </w:pPr>
      <w:r w:rsidRPr="000851B4">
        <w:rPr>
          <w:b/>
          <w:bCs/>
          <w:iCs/>
          <w:sz w:val="28"/>
          <w:szCs w:val="28"/>
        </w:rPr>
        <w:t>Время выполнения работы.</w:t>
      </w:r>
    </w:p>
    <w:p w:rsidR="00553CA4" w:rsidRPr="000851B4" w:rsidRDefault="00553CA4" w:rsidP="00553CA4">
      <w:pPr>
        <w:tabs>
          <w:tab w:val="left" w:pos="468"/>
          <w:tab w:val="left" w:pos="1548"/>
          <w:tab w:val="left" w:pos="9648"/>
        </w:tabs>
        <w:ind w:left="-432"/>
        <w:rPr>
          <w:rFonts w:ascii="Times New Roman" w:hAnsi="Times New Roman"/>
          <w:bCs/>
          <w:iCs/>
          <w:sz w:val="28"/>
          <w:szCs w:val="28"/>
        </w:rPr>
      </w:pPr>
      <w:r w:rsidRPr="000851B4">
        <w:rPr>
          <w:rFonts w:ascii="Times New Roman" w:hAnsi="Times New Roman"/>
          <w:bCs/>
          <w:iCs/>
          <w:sz w:val="28"/>
          <w:szCs w:val="28"/>
        </w:rPr>
        <w:tab/>
        <w:t>На вып</w:t>
      </w:r>
      <w:r w:rsidR="00EC46C4">
        <w:rPr>
          <w:rFonts w:ascii="Times New Roman" w:hAnsi="Times New Roman"/>
          <w:bCs/>
          <w:iCs/>
          <w:sz w:val="28"/>
          <w:szCs w:val="28"/>
        </w:rPr>
        <w:t>олнение всей работы отводится 4</w:t>
      </w:r>
      <w:r w:rsidR="009D351F">
        <w:rPr>
          <w:rFonts w:ascii="Times New Roman" w:hAnsi="Times New Roman"/>
          <w:bCs/>
          <w:iCs/>
          <w:sz w:val="28"/>
          <w:szCs w:val="28"/>
        </w:rPr>
        <w:t>0</w:t>
      </w:r>
      <w:r w:rsidRPr="000851B4">
        <w:rPr>
          <w:rFonts w:ascii="Times New Roman" w:hAnsi="Times New Roman"/>
          <w:bCs/>
          <w:iCs/>
          <w:sz w:val="28"/>
          <w:szCs w:val="28"/>
        </w:rPr>
        <w:t xml:space="preserve"> минут.</w:t>
      </w:r>
    </w:p>
    <w:p w:rsidR="00553CA4" w:rsidRDefault="00553CA4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9D351F" w:rsidRDefault="009D351F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9D351F" w:rsidRDefault="009D351F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9D351F" w:rsidRDefault="009D351F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9D351F" w:rsidRDefault="009D351F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9D351F" w:rsidRDefault="009D351F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9D351F" w:rsidRDefault="009D351F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9D351F" w:rsidRDefault="009D351F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9D351F" w:rsidRDefault="009D351F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553CA4" w:rsidRDefault="00553CA4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DE7A73" w:rsidRDefault="00DE7A73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DE7A73" w:rsidRDefault="00DE7A73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DE7A73" w:rsidRDefault="00DE7A73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9D351F" w:rsidRPr="00EE49A3" w:rsidRDefault="00F14F6E" w:rsidP="00F14F6E">
      <w:pPr>
        <w:pStyle w:val="a8"/>
        <w:tabs>
          <w:tab w:val="left" w:pos="468"/>
          <w:tab w:val="left" w:pos="1548"/>
          <w:tab w:val="left" w:pos="9648"/>
        </w:tabs>
        <w:ind w:left="0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Т</w:t>
      </w:r>
      <w:r w:rsidR="00FB5DB0">
        <w:rPr>
          <w:b/>
          <w:bCs/>
          <w:iCs/>
          <w:sz w:val="28"/>
          <w:szCs w:val="28"/>
        </w:rPr>
        <w:t>естирование</w:t>
      </w:r>
      <w:r w:rsidR="009D351F">
        <w:rPr>
          <w:b/>
          <w:bCs/>
          <w:iCs/>
          <w:sz w:val="28"/>
          <w:szCs w:val="28"/>
        </w:rPr>
        <w:t xml:space="preserve"> по обществознанию</w:t>
      </w:r>
      <w:r w:rsidR="009D351F" w:rsidRPr="00EE49A3">
        <w:rPr>
          <w:b/>
          <w:bCs/>
          <w:iCs/>
          <w:sz w:val="28"/>
          <w:szCs w:val="28"/>
        </w:rPr>
        <w:t xml:space="preserve"> в </w:t>
      </w:r>
      <w:r w:rsidR="009D351F">
        <w:rPr>
          <w:b/>
          <w:bCs/>
          <w:iCs/>
          <w:sz w:val="28"/>
          <w:szCs w:val="28"/>
        </w:rPr>
        <w:t xml:space="preserve">10 </w:t>
      </w:r>
      <w:r w:rsidR="009D351F" w:rsidRPr="00EE49A3">
        <w:rPr>
          <w:b/>
          <w:bCs/>
          <w:iCs/>
          <w:sz w:val="28"/>
          <w:szCs w:val="28"/>
        </w:rPr>
        <w:t xml:space="preserve"> классе</w:t>
      </w:r>
    </w:p>
    <w:p w:rsidR="009D351F" w:rsidRPr="00EE49A3" w:rsidRDefault="009D351F" w:rsidP="009D351F">
      <w:pPr>
        <w:pStyle w:val="a8"/>
        <w:tabs>
          <w:tab w:val="left" w:pos="468"/>
          <w:tab w:val="left" w:pos="1548"/>
          <w:tab w:val="left" w:pos="9648"/>
        </w:tabs>
        <w:ind w:left="0"/>
        <w:jc w:val="center"/>
        <w:rPr>
          <w:b/>
          <w:bCs/>
          <w:iCs/>
          <w:sz w:val="28"/>
          <w:szCs w:val="28"/>
        </w:rPr>
      </w:pPr>
    </w:p>
    <w:p w:rsidR="009D351F" w:rsidRPr="00EE49A3" w:rsidRDefault="009D351F" w:rsidP="009D351F">
      <w:pPr>
        <w:pStyle w:val="a8"/>
        <w:tabs>
          <w:tab w:val="left" w:pos="468"/>
          <w:tab w:val="left" w:pos="1548"/>
          <w:tab w:val="left" w:pos="9648"/>
        </w:tabs>
        <w:ind w:left="360"/>
        <w:jc w:val="center"/>
        <w:rPr>
          <w:b/>
          <w:bCs/>
          <w:iCs/>
          <w:sz w:val="28"/>
          <w:szCs w:val="28"/>
        </w:rPr>
      </w:pPr>
      <w:r w:rsidRPr="00EE49A3">
        <w:rPr>
          <w:b/>
          <w:bCs/>
          <w:iCs/>
          <w:sz w:val="28"/>
          <w:szCs w:val="28"/>
        </w:rPr>
        <w:t>Система оценивания отдельных заданий и работы  в целом.</w:t>
      </w:r>
    </w:p>
    <w:p w:rsidR="009D351F" w:rsidRDefault="009D351F" w:rsidP="009D351F">
      <w:pPr>
        <w:tabs>
          <w:tab w:val="left" w:pos="468"/>
          <w:tab w:val="left" w:pos="1548"/>
          <w:tab w:val="left" w:pos="9648"/>
        </w:tabs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E49A3">
        <w:rPr>
          <w:rFonts w:ascii="Times New Roman" w:hAnsi="Times New Roman"/>
          <w:bCs/>
          <w:iCs/>
          <w:sz w:val="28"/>
          <w:szCs w:val="28"/>
        </w:rPr>
        <w:t>За верное выпол</w:t>
      </w:r>
      <w:r>
        <w:rPr>
          <w:rFonts w:ascii="Times New Roman" w:hAnsi="Times New Roman"/>
          <w:bCs/>
          <w:iCs/>
          <w:sz w:val="28"/>
          <w:szCs w:val="28"/>
        </w:rPr>
        <w:t>нение каждого задания из А1 – А22</w:t>
      </w:r>
      <w:r w:rsidRPr="00EE49A3">
        <w:rPr>
          <w:rFonts w:ascii="Times New Roman" w:hAnsi="Times New Roman"/>
          <w:bCs/>
          <w:iCs/>
          <w:sz w:val="28"/>
          <w:szCs w:val="28"/>
        </w:rPr>
        <w:t xml:space="preserve"> ученик получает 1 балл. Максимальная сумма, которую может получить учащийся, правильно выпол</w:t>
      </w:r>
      <w:r>
        <w:rPr>
          <w:rFonts w:ascii="Times New Roman" w:hAnsi="Times New Roman"/>
          <w:bCs/>
          <w:iCs/>
          <w:sz w:val="28"/>
          <w:szCs w:val="28"/>
        </w:rPr>
        <w:t>нивший все задания, - 22</w:t>
      </w:r>
      <w:r w:rsidRPr="00EE49A3">
        <w:rPr>
          <w:rFonts w:ascii="Times New Roman" w:hAnsi="Times New Roman"/>
          <w:bCs/>
          <w:iCs/>
          <w:sz w:val="28"/>
          <w:szCs w:val="28"/>
        </w:rPr>
        <w:t xml:space="preserve"> балл</w:t>
      </w:r>
      <w:r>
        <w:rPr>
          <w:rFonts w:ascii="Times New Roman" w:hAnsi="Times New Roman"/>
          <w:bCs/>
          <w:iCs/>
          <w:sz w:val="28"/>
          <w:szCs w:val="28"/>
        </w:rPr>
        <w:t>ов</w:t>
      </w:r>
      <w:r w:rsidRPr="00EE49A3">
        <w:rPr>
          <w:rFonts w:ascii="Times New Roman" w:hAnsi="Times New Roman"/>
          <w:bCs/>
          <w:iCs/>
          <w:sz w:val="28"/>
          <w:szCs w:val="28"/>
        </w:rPr>
        <w:t>.</w:t>
      </w:r>
    </w:p>
    <w:p w:rsidR="009D351F" w:rsidRDefault="009D351F" w:rsidP="009D351F">
      <w:pPr>
        <w:tabs>
          <w:tab w:val="left" w:pos="468"/>
          <w:tab w:val="left" w:pos="1548"/>
          <w:tab w:val="left" w:pos="9648"/>
        </w:tabs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Правильно выполненные задания В1-В5- оцениваются </w:t>
      </w:r>
    </w:p>
    <w:p w:rsidR="009D351F" w:rsidRPr="001147D6" w:rsidRDefault="009D351F" w:rsidP="009D351F">
      <w:pPr>
        <w:tabs>
          <w:tab w:val="left" w:pos="468"/>
          <w:tab w:val="left" w:pos="1548"/>
          <w:tab w:val="left" w:pos="9648"/>
        </w:tabs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 балла – нет ошибок; 1 балл - допущена одна или отсутствует один символ, 0 баллов - допущено две и более ошибок</w:t>
      </w:r>
    </w:p>
    <w:p w:rsidR="009D351F" w:rsidRDefault="009D351F" w:rsidP="009D351F">
      <w:pPr>
        <w:tabs>
          <w:tab w:val="left" w:pos="468"/>
          <w:tab w:val="left" w:pos="1548"/>
          <w:tab w:val="left" w:pos="9648"/>
        </w:tabs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9D351F" w:rsidRDefault="009D351F" w:rsidP="009D351F">
      <w:pPr>
        <w:tabs>
          <w:tab w:val="left" w:pos="468"/>
          <w:tab w:val="left" w:pos="1548"/>
          <w:tab w:val="left" w:pos="9648"/>
        </w:tabs>
        <w:spacing w:after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Вся работа - 32 балла</w:t>
      </w:r>
    </w:p>
    <w:p w:rsidR="009D351F" w:rsidRDefault="009D351F" w:rsidP="009D351F">
      <w:pPr>
        <w:tabs>
          <w:tab w:val="left" w:pos="468"/>
          <w:tab w:val="left" w:pos="1548"/>
          <w:tab w:val="left" w:pos="9648"/>
        </w:tabs>
        <w:spacing w:after="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9D351F" w:rsidRDefault="009D351F" w:rsidP="009D351F">
      <w:pPr>
        <w:tabs>
          <w:tab w:val="left" w:pos="468"/>
          <w:tab w:val="left" w:pos="1548"/>
          <w:tab w:val="left" w:pos="9648"/>
        </w:tabs>
        <w:spacing w:after="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9D351F" w:rsidRPr="00EE49A3" w:rsidRDefault="009D351F" w:rsidP="009D351F">
      <w:pPr>
        <w:tabs>
          <w:tab w:val="left" w:pos="468"/>
          <w:tab w:val="left" w:pos="1548"/>
          <w:tab w:val="left" w:pos="9648"/>
        </w:tabs>
        <w:spacing w:after="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9D351F" w:rsidRPr="00EE49A3" w:rsidRDefault="009D351F" w:rsidP="009D351F">
      <w:pPr>
        <w:pStyle w:val="a8"/>
        <w:tabs>
          <w:tab w:val="left" w:pos="468"/>
          <w:tab w:val="left" w:pos="1548"/>
          <w:tab w:val="left" w:pos="9648"/>
        </w:tabs>
        <w:jc w:val="both"/>
        <w:rPr>
          <w:b/>
          <w:bCs/>
          <w:iCs/>
          <w:sz w:val="28"/>
          <w:szCs w:val="28"/>
        </w:rPr>
      </w:pPr>
      <w:r w:rsidRPr="00EE49A3">
        <w:rPr>
          <w:b/>
          <w:bCs/>
          <w:iCs/>
          <w:sz w:val="28"/>
          <w:szCs w:val="28"/>
        </w:rPr>
        <w:t>Шкала перевода тестового балла в пятибалльную оценку.</w:t>
      </w:r>
    </w:p>
    <w:p w:rsidR="009D351F" w:rsidRPr="00EE49A3" w:rsidRDefault="009D351F" w:rsidP="009D351F">
      <w:pPr>
        <w:pStyle w:val="a8"/>
        <w:tabs>
          <w:tab w:val="left" w:pos="468"/>
          <w:tab w:val="left" w:pos="1548"/>
          <w:tab w:val="left" w:pos="9648"/>
        </w:tabs>
        <w:jc w:val="right"/>
        <w:rPr>
          <w:bCs/>
          <w:i/>
          <w:iCs/>
        </w:rPr>
      </w:pPr>
    </w:p>
    <w:tbl>
      <w:tblPr>
        <w:tblW w:w="0" w:type="auto"/>
        <w:jc w:val="center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1"/>
        <w:gridCol w:w="1233"/>
        <w:gridCol w:w="1914"/>
        <w:gridCol w:w="1914"/>
      </w:tblGrid>
      <w:tr w:rsidR="009D351F" w:rsidRPr="00EE49A3" w:rsidTr="001C1327">
        <w:trPr>
          <w:jc w:val="center"/>
        </w:trPr>
        <w:tc>
          <w:tcPr>
            <w:tcW w:w="1701" w:type="dxa"/>
          </w:tcPr>
          <w:p w:rsidR="009D351F" w:rsidRPr="00EE49A3" w:rsidRDefault="00893D53" w:rsidP="001C1327">
            <w:pPr>
              <w:tabs>
                <w:tab w:val="left" w:pos="468"/>
                <w:tab w:val="left" w:pos="1548"/>
                <w:tab w:val="left" w:pos="9648"/>
              </w:tabs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0-16</w:t>
            </w:r>
          </w:p>
        </w:tc>
        <w:tc>
          <w:tcPr>
            <w:tcW w:w="1233" w:type="dxa"/>
          </w:tcPr>
          <w:p w:rsidR="009D351F" w:rsidRPr="00EE49A3" w:rsidRDefault="00893D53" w:rsidP="001C1327">
            <w:pPr>
              <w:tabs>
                <w:tab w:val="left" w:pos="468"/>
                <w:tab w:val="left" w:pos="1548"/>
                <w:tab w:val="left" w:pos="9648"/>
              </w:tabs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17-23</w:t>
            </w:r>
          </w:p>
        </w:tc>
        <w:tc>
          <w:tcPr>
            <w:tcW w:w="1914" w:type="dxa"/>
          </w:tcPr>
          <w:p w:rsidR="009D351F" w:rsidRPr="00EE49A3" w:rsidRDefault="00893D53" w:rsidP="001C1327">
            <w:pPr>
              <w:tabs>
                <w:tab w:val="left" w:pos="468"/>
                <w:tab w:val="left" w:pos="1548"/>
                <w:tab w:val="left" w:pos="9648"/>
              </w:tabs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24-27</w:t>
            </w:r>
          </w:p>
        </w:tc>
        <w:tc>
          <w:tcPr>
            <w:tcW w:w="1914" w:type="dxa"/>
          </w:tcPr>
          <w:p w:rsidR="009D351F" w:rsidRPr="00EE49A3" w:rsidRDefault="00893D53" w:rsidP="001C1327">
            <w:pPr>
              <w:tabs>
                <w:tab w:val="left" w:pos="468"/>
                <w:tab w:val="left" w:pos="1548"/>
                <w:tab w:val="left" w:pos="9648"/>
              </w:tabs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28-32</w:t>
            </w:r>
          </w:p>
        </w:tc>
      </w:tr>
      <w:tr w:rsidR="009D351F" w:rsidRPr="00EE49A3" w:rsidTr="001C1327">
        <w:trPr>
          <w:jc w:val="center"/>
        </w:trPr>
        <w:tc>
          <w:tcPr>
            <w:tcW w:w="1701" w:type="dxa"/>
          </w:tcPr>
          <w:p w:rsidR="009D351F" w:rsidRPr="00EE49A3" w:rsidRDefault="009D351F" w:rsidP="001C1327">
            <w:pPr>
              <w:tabs>
                <w:tab w:val="left" w:pos="468"/>
                <w:tab w:val="left" w:pos="1548"/>
                <w:tab w:val="left" w:pos="9648"/>
              </w:tabs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E49A3">
              <w:rPr>
                <w:rFonts w:ascii="Times New Roman" w:hAnsi="Times New Roman"/>
                <w:bCs/>
                <w:iCs/>
                <w:sz w:val="28"/>
                <w:szCs w:val="28"/>
              </w:rPr>
              <w:t>«2»</w:t>
            </w:r>
          </w:p>
        </w:tc>
        <w:tc>
          <w:tcPr>
            <w:tcW w:w="1233" w:type="dxa"/>
          </w:tcPr>
          <w:p w:rsidR="009D351F" w:rsidRPr="00EE49A3" w:rsidRDefault="009D351F" w:rsidP="001C1327">
            <w:pPr>
              <w:tabs>
                <w:tab w:val="left" w:pos="468"/>
                <w:tab w:val="left" w:pos="1548"/>
                <w:tab w:val="left" w:pos="9648"/>
              </w:tabs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E49A3">
              <w:rPr>
                <w:rFonts w:ascii="Times New Roman" w:hAnsi="Times New Roman"/>
                <w:bCs/>
                <w:iCs/>
                <w:sz w:val="28"/>
                <w:szCs w:val="28"/>
              </w:rPr>
              <w:t>«3»</w:t>
            </w:r>
          </w:p>
        </w:tc>
        <w:tc>
          <w:tcPr>
            <w:tcW w:w="1914" w:type="dxa"/>
          </w:tcPr>
          <w:p w:rsidR="009D351F" w:rsidRPr="00EE49A3" w:rsidRDefault="009D351F" w:rsidP="001C1327">
            <w:pPr>
              <w:tabs>
                <w:tab w:val="left" w:pos="468"/>
                <w:tab w:val="left" w:pos="1548"/>
                <w:tab w:val="left" w:pos="9648"/>
              </w:tabs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E49A3">
              <w:rPr>
                <w:rFonts w:ascii="Times New Roman" w:hAnsi="Times New Roman"/>
                <w:bCs/>
                <w:iCs/>
                <w:sz w:val="28"/>
                <w:szCs w:val="28"/>
              </w:rPr>
              <w:t>«4»</w:t>
            </w:r>
          </w:p>
        </w:tc>
        <w:tc>
          <w:tcPr>
            <w:tcW w:w="1914" w:type="dxa"/>
          </w:tcPr>
          <w:p w:rsidR="009D351F" w:rsidRPr="00EE49A3" w:rsidRDefault="009D351F" w:rsidP="001C1327">
            <w:pPr>
              <w:tabs>
                <w:tab w:val="left" w:pos="468"/>
                <w:tab w:val="left" w:pos="1548"/>
                <w:tab w:val="left" w:pos="9648"/>
              </w:tabs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E49A3">
              <w:rPr>
                <w:rFonts w:ascii="Times New Roman" w:hAnsi="Times New Roman"/>
                <w:bCs/>
                <w:iCs/>
                <w:sz w:val="28"/>
                <w:szCs w:val="28"/>
              </w:rPr>
              <w:t>«5»</w:t>
            </w:r>
          </w:p>
        </w:tc>
      </w:tr>
    </w:tbl>
    <w:p w:rsidR="009D351F" w:rsidRPr="00D91B40" w:rsidRDefault="009D351F" w:rsidP="009D35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351F" w:rsidRDefault="009D351F" w:rsidP="009D35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3CA4" w:rsidRDefault="00553CA4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553CA4" w:rsidRDefault="00553CA4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553CA4" w:rsidRDefault="00553CA4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553CA4" w:rsidRDefault="00553CA4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553CA4" w:rsidRDefault="00553CA4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9D351F" w:rsidRDefault="009D351F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9D351F" w:rsidRDefault="009D351F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9D351F" w:rsidRDefault="009D351F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9D351F" w:rsidRDefault="009D351F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9D351F" w:rsidRDefault="009D351F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9D351F" w:rsidRDefault="009D351F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9D351F" w:rsidRDefault="009D351F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9D351F" w:rsidRDefault="009D351F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9D351F" w:rsidRDefault="009D351F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9D351F" w:rsidRDefault="009D351F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9D351F" w:rsidRDefault="009D351F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9D351F" w:rsidRDefault="009D351F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9D351F" w:rsidRDefault="009D351F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9D351F" w:rsidRDefault="009D351F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9D351F" w:rsidRDefault="009D351F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9D351F" w:rsidRDefault="009D351F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553CA4" w:rsidRDefault="00553CA4" w:rsidP="00553CA4">
      <w:pPr>
        <w:spacing w:after="0" w:line="240" w:lineRule="auto"/>
        <w:jc w:val="center"/>
        <w:outlineLvl w:val="0"/>
        <w:rPr>
          <w:rFonts w:ascii="Times New Roman" w:hAnsi="Times New Roman"/>
          <w:smallCaps/>
          <w:sz w:val="28"/>
          <w:szCs w:val="28"/>
        </w:rPr>
      </w:pPr>
    </w:p>
    <w:p w:rsidR="00553CA4" w:rsidRPr="000157D3" w:rsidRDefault="00553CA4" w:rsidP="00553C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57D3">
        <w:rPr>
          <w:rFonts w:ascii="Times New Roman" w:hAnsi="Times New Roman"/>
          <w:b/>
          <w:sz w:val="28"/>
          <w:szCs w:val="28"/>
        </w:rPr>
        <w:t xml:space="preserve">Часть 1 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b/>
          <w:sz w:val="28"/>
          <w:szCs w:val="28"/>
        </w:rPr>
        <w:t>А1.</w:t>
      </w:r>
      <w:r w:rsidRPr="000157D3">
        <w:rPr>
          <w:rFonts w:ascii="Times New Roman" w:hAnsi="Times New Roman"/>
          <w:sz w:val="28"/>
          <w:szCs w:val="28"/>
        </w:rPr>
        <w:t xml:space="preserve">  </w:t>
      </w:r>
      <w:r w:rsidRPr="000157D3">
        <w:rPr>
          <w:rFonts w:ascii="Times New Roman" w:hAnsi="Times New Roman"/>
          <w:b/>
          <w:sz w:val="28"/>
          <w:szCs w:val="28"/>
        </w:rPr>
        <w:t>Социальными нормами являются</w:t>
      </w:r>
      <w:r w:rsidRPr="000157D3">
        <w:rPr>
          <w:rFonts w:ascii="Times New Roman" w:hAnsi="Times New Roman"/>
          <w:sz w:val="28"/>
          <w:szCs w:val="28"/>
        </w:rPr>
        <w:t>: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 xml:space="preserve">1) традиции                  </w:t>
      </w:r>
      <w:r w:rsidR="009D351F">
        <w:rPr>
          <w:rFonts w:ascii="Times New Roman" w:hAnsi="Times New Roman"/>
          <w:sz w:val="28"/>
          <w:szCs w:val="28"/>
        </w:rPr>
        <w:t xml:space="preserve">2) документы           </w:t>
      </w:r>
      <w:r w:rsidRPr="000157D3">
        <w:rPr>
          <w:rFonts w:ascii="Times New Roman" w:hAnsi="Times New Roman"/>
          <w:sz w:val="28"/>
          <w:szCs w:val="28"/>
        </w:rPr>
        <w:t xml:space="preserve">  3) нравы,             4) контракты,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157D3">
        <w:rPr>
          <w:rFonts w:ascii="Times New Roman" w:hAnsi="Times New Roman"/>
          <w:b/>
          <w:sz w:val="28"/>
          <w:szCs w:val="28"/>
        </w:rPr>
        <w:t>А 2</w:t>
      </w:r>
      <w:r w:rsidRPr="000157D3">
        <w:rPr>
          <w:rFonts w:ascii="Times New Roman" w:hAnsi="Times New Roman"/>
          <w:sz w:val="28"/>
          <w:szCs w:val="28"/>
        </w:rPr>
        <w:t xml:space="preserve">.  </w:t>
      </w:r>
      <w:r w:rsidRPr="000157D3">
        <w:rPr>
          <w:rFonts w:ascii="Times New Roman" w:hAnsi="Times New Roman"/>
          <w:b/>
          <w:sz w:val="28"/>
          <w:szCs w:val="28"/>
        </w:rPr>
        <w:t>Определите  признак,  свойственный  постиндустриальному  обществу.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1)  появление  массовой  культуры;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2)  в  экономике  преобладают  отрасли  тяжёлой  промышленности;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3)  основными  критериями  стратификации  общества  является  профессионализм  и  уровень  образования;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4)  структура  общества  является  жёсткой  и  закрытой.</w:t>
      </w:r>
    </w:p>
    <w:p w:rsidR="00553CA4" w:rsidRPr="000157D3" w:rsidRDefault="00553CA4" w:rsidP="00553CA4">
      <w:pPr>
        <w:keepNext/>
        <w:keepLines/>
        <w:spacing w:after="0" w:line="240" w:lineRule="auto"/>
        <w:ind w:left="-57" w:right="-57"/>
        <w:rPr>
          <w:rFonts w:ascii="Times New Roman" w:hAnsi="Times New Roman"/>
          <w:b/>
          <w:sz w:val="28"/>
          <w:szCs w:val="28"/>
        </w:rPr>
      </w:pPr>
      <w:r w:rsidRPr="000157D3">
        <w:rPr>
          <w:rFonts w:ascii="Times New Roman" w:hAnsi="Times New Roman"/>
          <w:b/>
          <w:sz w:val="28"/>
          <w:szCs w:val="28"/>
        </w:rPr>
        <w:t>А3.</w:t>
      </w:r>
      <w:r w:rsidRPr="000157D3">
        <w:rPr>
          <w:rFonts w:ascii="Times New Roman" w:hAnsi="Times New Roman"/>
          <w:sz w:val="28"/>
          <w:szCs w:val="28"/>
        </w:rPr>
        <w:t xml:space="preserve">  </w:t>
      </w:r>
      <w:r w:rsidRPr="000157D3">
        <w:rPr>
          <w:rFonts w:ascii="Times New Roman" w:hAnsi="Times New Roman"/>
          <w:b/>
          <w:sz w:val="28"/>
          <w:szCs w:val="28"/>
        </w:rPr>
        <w:t>В отличие от природы, общество:</w:t>
      </w:r>
    </w:p>
    <w:p w:rsidR="00553CA4" w:rsidRPr="000157D3" w:rsidRDefault="00553CA4" w:rsidP="00553CA4">
      <w:pPr>
        <w:keepNext/>
        <w:keepLines/>
        <w:spacing w:after="0" w:line="240" w:lineRule="auto"/>
        <w:ind w:left="-57" w:right="-57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 xml:space="preserve">1) является системой                            </w:t>
      </w:r>
      <w:r w:rsidR="009D351F">
        <w:rPr>
          <w:rFonts w:ascii="Times New Roman" w:hAnsi="Times New Roman"/>
          <w:sz w:val="28"/>
          <w:szCs w:val="28"/>
        </w:rPr>
        <w:t xml:space="preserve">                </w:t>
      </w:r>
      <w:r w:rsidRPr="000157D3">
        <w:rPr>
          <w:rFonts w:ascii="Times New Roman" w:hAnsi="Times New Roman"/>
          <w:sz w:val="28"/>
          <w:szCs w:val="28"/>
        </w:rPr>
        <w:t>2) находится в развитии;</w:t>
      </w:r>
    </w:p>
    <w:p w:rsidR="009D351F" w:rsidRDefault="00553CA4" w:rsidP="009D351F">
      <w:pPr>
        <w:keepNext/>
        <w:keepLines/>
        <w:spacing w:after="0" w:line="240" w:lineRule="auto"/>
        <w:ind w:right="-57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3) выступает в качестве творца культу</w:t>
      </w:r>
      <w:r w:rsidR="009D351F">
        <w:rPr>
          <w:rFonts w:ascii="Times New Roman" w:hAnsi="Times New Roman"/>
          <w:sz w:val="28"/>
          <w:szCs w:val="28"/>
        </w:rPr>
        <w:t xml:space="preserve">ры;        4) развивается по </w:t>
      </w:r>
      <w:r w:rsidRPr="000157D3">
        <w:rPr>
          <w:rFonts w:ascii="Times New Roman" w:hAnsi="Times New Roman"/>
          <w:sz w:val="28"/>
          <w:szCs w:val="28"/>
        </w:rPr>
        <w:t xml:space="preserve">собственным </w:t>
      </w:r>
      <w:r w:rsidR="009D351F">
        <w:rPr>
          <w:rFonts w:ascii="Times New Roman" w:hAnsi="Times New Roman"/>
          <w:sz w:val="28"/>
          <w:szCs w:val="28"/>
        </w:rPr>
        <w:t xml:space="preserve"> </w:t>
      </w:r>
    </w:p>
    <w:p w:rsidR="00553CA4" w:rsidRPr="000157D3" w:rsidRDefault="009D351F" w:rsidP="009D351F">
      <w:pPr>
        <w:keepNext/>
        <w:keepLines/>
        <w:spacing w:after="0" w:line="240" w:lineRule="auto"/>
        <w:ind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законам                                                                                      </w:t>
      </w:r>
    </w:p>
    <w:p w:rsidR="00553CA4" w:rsidRPr="000157D3" w:rsidRDefault="00753F59" w:rsidP="00553CA4">
      <w:pPr>
        <w:keepNext/>
        <w:keepLines/>
        <w:spacing w:after="0" w:line="240" w:lineRule="auto"/>
        <w:ind w:left="-57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А4</w:t>
      </w:r>
      <w:r w:rsidR="00553CA4" w:rsidRPr="000157D3">
        <w:rPr>
          <w:rFonts w:ascii="Times New Roman" w:hAnsi="Times New Roman"/>
          <w:b/>
          <w:sz w:val="28"/>
          <w:szCs w:val="28"/>
        </w:rPr>
        <w:t>.</w:t>
      </w:r>
      <w:r w:rsidR="00553CA4" w:rsidRPr="000157D3">
        <w:rPr>
          <w:rFonts w:ascii="Times New Roman" w:hAnsi="Times New Roman"/>
          <w:sz w:val="28"/>
          <w:szCs w:val="28"/>
        </w:rPr>
        <w:t xml:space="preserve">  </w:t>
      </w:r>
      <w:r w:rsidR="00553CA4" w:rsidRPr="000157D3">
        <w:rPr>
          <w:rFonts w:ascii="Times New Roman" w:hAnsi="Times New Roman"/>
          <w:b/>
          <w:sz w:val="28"/>
          <w:szCs w:val="28"/>
        </w:rPr>
        <w:t>Какой  из  перечисленных  элементов  не  относится  к  структуре  познания?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1)  субъект                   2)  объект        3)  средства                  4)  потребности</w:t>
      </w:r>
    </w:p>
    <w:p w:rsidR="00553CA4" w:rsidRPr="000157D3" w:rsidRDefault="00753F59" w:rsidP="00553CA4">
      <w:pPr>
        <w:keepNext/>
        <w:keepLines/>
        <w:spacing w:after="0" w:line="240" w:lineRule="auto"/>
        <w:ind w:left="-57" w:right="-5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А5</w:t>
      </w:r>
      <w:r w:rsidR="00553CA4" w:rsidRPr="000157D3">
        <w:rPr>
          <w:rFonts w:ascii="Times New Roman" w:hAnsi="Times New Roman"/>
          <w:b/>
          <w:sz w:val="28"/>
          <w:szCs w:val="28"/>
        </w:rPr>
        <w:t xml:space="preserve">.  Верны ли следующие суждения об истине? </w:t>
      </w:r>
    </w:p>
    <w:p w:rsidR="00553CA4" w:rsidRPr="000157D3" w:rsidRDefault="00553CA4" w:rsidP="00553CA4">
      <w:pPr>
        <w:spacing w:after="0" w:line="240" w:lineRule="auto"/>
        <w:ind w:left="-57" w:right="-57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bCs/>
          <w:sz w:val="28"/>
          <w:szCs w:val="28"/>
        </w:rPr>
        <w:t xml:space="preserve">А. </w:t>
      </w:r>
      <w:r w:rsidRPr="000157D3">
        <w:rPr>
          <w:rFonts w:ascii="Times New Roman" w:hAnsi="Times New Roman"/>
          <w:sz w:val="28"/>
          <w:szCs w:val="28"/>
        </w:rPr>
        <w:t>Относительность истины обусловлена безграничностью и изменчивостью постигаемого мира.</w:t>
      </w:r>
    </w:p>
    <w:p w:rsidR="00553CA4" w:rsidRPr="000157D3" w:rsidRDefault="00553CA4" w:rsidP="00553CA4">
      <w:pPr>
        <w:keepNext/>
        <w:keepLines/>
        <w:spacing w:after="0" w:line="240" w:lineRule="auto"/>
        <w:ind w:left="-57" w:right="-57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bCs/>
          <w:sz w:val="28"/>
          <w:szCs w:val="28"/>
        </w:rPr>
        <w:t xml:space="preserve">Б. </w:t>
      </w:r>
      <w:r w:rsidRPr="000157D3">
        <w:rPr>
          <w:rFonts w:ascii="Times New Roman" w:hAnsi="Times New Roman"/>
          <w:sz w:val="28"/>
          <w:szCs w:val="28"/>
        </w:rPr>
        <w:t>Относительность истины обусловлена ограниченностью познавательных возможностей человека.</w:t>
      </w:r>
    </w:p>
    <w:p w:rsidR="00553CA4" w:rsidRPr="000157D3" w:rsidRDefault="00553CA4" w:rsidP="00553CA4">
      <w:pPr>
        <w:keepNext/>
        <w:keepLines/>
        <w:spacing w:after="0" w:line="240" w:lineRule="auto"/>
        <w:ind w:left="-57" w:right="-57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1)  верно только А;                                                  3)  верны оба суждения;</w:t>
      </w:r>
    </w:p>
    <w:p w:rsidR="00553CA4" w:rsidRPr="000157D3" w:rsidRDefault="00553CA4" w:rsidP="00553CA4">
      <w:pPr>
        <w:keepNext/>
        <w:keepLines/>
        <w:spacing w:after="0" w:line="240" w:lineRule="auto"/>
        <w:ind w:left="-57" w:right="-57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2)  верно только Б;                                                   4)  оба суждения неверны.</w:t>
      </w:r>
    </w:p>
    <w:p w:rsidR="00553CA4" w:rsidRPr="000157D3" w:rsidRDefault="00753F59" w:rsidP="00553CA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А6</w:t>
      </w:r>
      <w:r w:rsidR="00553CA4" w:rsidRPr="000157D3">
        <w:rPr>
          <w:rFonts w:ascii="Times New Roman" w:hAnsi="Times New Roman"/>
          <w:b/>
          <w:sz w:val="28"/>
          <w:szCs w:val="28"/>
        </w:rPr>
        <w:t>.</w:t>
      </w:r>
      <w:r w:rsidR="00553CA4" w:rsidRPr="000157D3">
        <w:rPr>
          <w:rFonts w:ascii="Times New Roman" w:hAnsi="Times New Roman"/>
          <w:sz w:val="28"/>
          <w:szCs w:val="28"/>
        </w:rPr>
        <w:t xml:space="preserve">  </w:t>
      </w:r>
      <w:r w:rsidR="00553CA4" w:rsidRPr="000157D3">
        <w:rPr>
          <w:rFonts w:ascii="Times New Roman" w:hAnsi="Times New Roman"/>
          <w:b/>
          <w:sz w:val="28"/>
          <w:szCs w:val="28"/>
        </w:rPr>
        <w:t>Под  культурой  в  наиболее  общем  смысле  понимается: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1)  уровень  воспитанности;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2)  вся  преобразовательная  деятельность  человека;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3)  производство  материальных  ценностей;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4)  художественное  ремесло.</w:t>
      </w:r>
    </w:p>
    <w:p w:rsidR="00553CA4" w:rsidRPr="000157D3" w:rsidRDefault="00753F59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А7</w:t>
      </w:r>
      <w:r w:rsidR="00553CA4" w:rsidRPr="000157D3">
        <w:rPr>
          <w:rFonts w:ascii="Times New Roman" w:hAnsi="Times New Roman"/>
          <w:b/>
          <w:sz w:val="28"/>
          <w:szCs w:val="28"/>
        </w:rPr>
        <w:t>.  Рациональное познание (процесс мышления) не предполагает продуцирование</w:t>
      </w:r>
      <w:r w:rsidR="00553CA4" w:rsidRPr="000157D3">
        <w:rPr>
          <w:rFonts w:ascii="Times New Roman" w:hAnsi="Times New Roman"/>
          <w:sz w:val="28"/>
          <w:szCs w:val="28"/>
        </w:rPr>
        <w:t>: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 xml:space="preserve">1) понятий;                                                                3) представлений;              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2) суждений;                                                              4) умозаключений.</w:t>
      </w:r>
    </w:p>
    <w:p w:rsidR="00553CA4" w:rsidRPr="000157D3" w:rsidRDefault="00753F59" w:rsidP="00553CA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А8</w:t>
      </w:r>
      <w:r w:rsidR="00553CA4" w:rsidRPr="000157D3">
        <w:rPr>
          <w:rFonts w:ascii="Times New Roman" w:hAnsi="Times New Roman"/>
          <w:b/>
          <w:sz w:val="28"/>
          <w:szCs w:val="28"/>
        </w:rPr>
        <w:t>.  Четыре  фактора  производства - это: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1) производство,  распределение,  обмен,  потребление;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2) земля,  капитал,  производительность  труда,  прибыль;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3) труд,  земля,  капитал,  предпринимательство;</w:t>
      </w:r>
    </w:p>
    <w:p w:rsidR="00553CA4" w:rsidRPr="000157D3" w:rsidRDefault="00553CA4" w:rsidP="00397F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4) труд,  товары,  деньги,  земля.</w:t>
      </w:r>
    </w:p>
    <w:p w:rsidR="00553CA4" w:rsidRPr="000157D3" w:rsidRDefault="00753F59" w:rsidP="00553CA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А9</w:t>
      </w:r>
      <w:r w:rsidR="00553CA4" w:rsidRPr="000157D3">
        <w:rPr>
          <w:rFonts w:ascii="Times New Roman" w:hAnsi="Times New Roman"/>
          <w:b/>
          <w:sz w:val="28"/>
          <w:szCs w:val="28"/>
        </w:rPr>
        <w:t>.  Общим  для науки  и  художественного  творчества  является: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1)  обоснованность  предположений            2)  стремление  к  познанию  мира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3)  выражение  эмоций                                 4)  формирование  чувства  прекрасного.</w:t>
      </w:r>
    </w:p>
    <w:p w:rsidR="00553CA4" w:rsidRPr="000157D3" w:rsidRDefault="00753F59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А10</w:t>
      </w:r>
      <w:r w:rsidR="00553CA4" w:rsidRPr="000157D3">
        <w:rPr>
          <w:rFonts w:ascii="Times New Roman" w:hAnsi="Times New Roman"/>
          <w:b/>
          <w:sz w:val="28"/>
          <w:szCs w:val="28"/>
        </w:rPr>
        <w:t>.</w:t>
      </w:r>
      <w:r w:rsidR="00553CA4" w:rsidRPr="000157D3">
        <w:rPr>
          <w:rFonts w:ascii="Times New Roman" w:hAnsi="Times New Roman"/>
          <w:sz w:val="28"/>
          <w:szCs w:val="28"/>
        </w:rPr>
        <w:t xml:space="preserve">  </w:t>
      </w:r>
      <w:r w:rsidR="00553CA4" w:rsidRPr="000157D3">
        <w:rPr>
          <w:rFonts w:ascii="Times New Roman" w:hAnsi="Times New Roman"/>
          <w:b/>
          <w:sz w:val="28"/>
          <w:szCs w:val="28"/>
        </w:rPr>
        <w:t>Какую  сферу  общества  представляют  сословия, касты, классы?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 xml:space="preserve">1)  экономическую             2)  социальную           3)  политическую             4)  духовную.                                                        </w:t>
      </w:r>
    </w:p>
    <w:p w:rsidR="00553CA4" w:rsidRPr="000157D3" w:rsidRDefault="00753F59" w:rsidP="00553CA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А11</w:t>
      </w:r>
      <w:r w:rsidR="00553CA4" w:rsidRPr="000157D3">
        <w:rPr>
          <w:rFonts w:ascii="Times New Roman" w:hAnsi="Times New Roman"/>
          <w:b/>
          <w:sz w:val="28"/>
          <w:szCs w:val="28"/>
        </w:rPr>
        <w:t>.</w:t>
      </w:r>
      <w:r w:rsidR="00553CA4" w:rsidRPr="000157D3">
        <w:rPr>
          <w:rFonts w:ascii="Times New Roman" w:hAnsi="Times New Roman"/>
          <w:sz w:val="28"/>
          <w:szCs w:val="28"/>
        </w:rPr>
        <w:t xml:space="preserve">  </w:t>
      </w:r>
      <w:r w:rsidR="00553CA4" w:rsidRPr="000157D3">
        <w:rPr>
          <w:rFonts w:ascii="Times New Roman" w:hAnsi="Times New Roman"/>
          <w:b/>
          <w:sz w:val="28"/>
          <w:szCs w:val="28"/>
        </w:rPr>
        <w:t>Популярный  композитор  работает  над  новой  песней.  Какой  вид  деятельности  иллюстрируется  этим  примером?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1)  духовная;                                                       3)  политическая;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2)  экономическая;                                             4)  социальная.</w:t>
      </w:r>
    </w:p>
    <w:p w:rsidR="00553CA4" w:rsidRPr="000157D3" w:rsidRDefault="00753F59" w:rsidP="00553CA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А12</w:t>
      </w:r>
      <w:r w:rsidR="00553CA4" w:rsidRPr="000157D3">
        <w:rPr>
          <w:rFonts w:ascii="Times New Roman" w:hAnsi="Times New Roman"/>
          <w:b/>
          <w:sz w:val="28"/>
          <w:szCs w:val="28"/>
        </w:rPr>
        <w:t>.</w:t>
      </w:r>
      <w:r w:rsidR="00553CA4" w:rsidRPr="000157D3">
        <w:rPr>
          <w:rFonts w:ascii="Times New Roman" w:hAnsi="Times New Roman"/>
          <w:sz w:val="28"/>
          <w:szCs w:val="28"/>
        </w:rPr>
        <w:t xml:space="preserve">  </w:t>
      </w:r>
      <w:r w:rsidR="00553CA4" w:rsidRPr="000157D3">
        <w:rPr>
          <w:rFonts w:ascii="Times New Roman" w:hAnsi="Times New Roman"/>
          <w:b/>
          <w:sz w:val="28"/>
          <w:szCs w:val="28"/>
        </w:rPr>
        <w:t>Что  свойственно  командной  экономике?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1)  свободное  ценообразование;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2)  централизованное  распределение  факторов  производства;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3)  преобладание  частной  собственности  над  другими  видами;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4)  свободная  конкуренция.</w:t>
      </w:r>
    </w:p>
    <w:p w:rsidR="00553CA4" w:rsidRPr="000157D3" w:rsidRDefault="00753F59" w:rsidP="00553CA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А13</w:t>
      </w:r>
      <w:r w:rsidR="00553CA4" w:rsidRPr="000157D3">
        <w:rPr>
          <w:rFonts w:ascii="Times New Roman" w:hAnsi="Times New Roman"/>
          <w:b/>
          <w:sz w:val="28"/>
          <w:szCs w:val="28"/>
        </w:rPr>
        <w:t>.</w:t>
      </w:r>
      <w:r w:rsidR="00553CA4" w:rsidRPr="000157D3">
        <w:rPr>
          <w:rFonts w:ascii="Times New Roman" w:hAnsi="Times New Roman"/>
          <w:sz w:val="28"/>
          <w:szCs w:val="28"/>
        </w:rPr>
        <w:t xml:space="preserve">  </w:t>
      </w:r>
      <w:r w:rsidR="00553CA4" w:rsidRPr="000157D3">
        <w:rPr>
          <w:rFonts w:ascii="Times New Roman" w:hAnsi="Times New Roman"/>
          <w:b/>
          <w:sz w:val="28"/>
          <w:szCs w:val="28"/>
        </w:rPr>
        <w:t>Социальной потребностью является потребность в: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1)  пище               2)  воздухе                     3)  воде</w:t>
      </w:r>
      <w:r w:rsidR="00E2687A">
        <w:rPr>
          <w:rFonts w:ascii="Times New Roman" w:hAnsi="Times New Roman"/>
          <w:sz w:val="28"/>
          <w:szCs w:val="28"/>
        </w:rPr>
        <w:t xml:space="preserve">                          </w:t>
      </w:r>
      <w:r w:rsidRPr="000157D3">
        <w:rPr>
          <w:rFonts w:ascii="Times New Roman" w:hAnsi="Times New Roman"/>
          <w:sz w:val="28"/>
          <w:szCs w:val="28"/>
        </w:rPr>
        <w:t>4)  семье.</w:t>
      </w:r>
    </w:p>
    <w:p w:rsidR="00553CA4" w:rsidRPr="00881C25" w:rsidRDefault="00753F59" w:rsidP="00553CA4">
      <w:pPr>
        <w:tabs>
          <w:tab w:val="left" w:pos="425"/>
        </w:tabs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pacing w:val="-11"/>
          <w:sz w:val="28"/>
          <w:szCs w:val="28"/>
        </w:rPr>
        <w:t>А14</w:t>
      </w:r>
      <w:r w:rsidR="00553CA4" w:rsidRPr="00881C25">
        <w:rPr>
          <w:rFonts w:ascii="Times New Roman" w:hAnsi="Times New Roman"/>
          <w:b/>
          <w:iCs/>
          <w:spacing w:val="-11"/>
          <w:sz w:val="28"/>
          <w:szCs w:val="28"/>
        </w:rPr>
        <w:t>.</w:t>
      </w:r>
      <w:r w:rsidR="00553CA4" w:rsidRPr="00881C25">
        <w:rPr>
          <w:rFonts w:ascii="Times New Roman" w:hAnsi="Times New Roman"/>
          <w:b/>
          <w:iCs/>
          <w:sz w:val="28"/>
          <w:szCs w:val="28"/>
        </w:rPr>
        <w:tab/>
        <w:t xml:space="preserve">Отрицают возможность познания истины...  </w:t>
      </w:r>
    </w:p>
    <w:p w:rsidR="00553CA4" w:rsidRPr="00441A6E" w:rsidRDefault="00553CA4" w:rsidP="00553CA4">
      <w:pPr>
        <w:tabs>
          <w:tab w:val="left" w:pos="2808"/>
          <w:tab w:val="left" w:pos="5609"/>
        </w:tabs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441A6E">
        <w:rPr>
          <w:rFonts w:ascii="Times New Roman" w:hAnsi="Times New Roman"/>
          <w:spacing w:val="-2"/>
          <w:sz w:val="28"/>
          <w:szCs w:val="28"/>
        </w:rPr>
        <w:t>1) идеалисты</w:t>
      </w:r>
      <w:r w:rsidRPr="00441A6E">
        <w:rPr>
          <w:rFonts w:ascii="Times New Roman" w:eastAsia="Arial" w:hAnsi="Times New Roman"/>
          <w:sz w:val="28"/>
          <w:szCs w:val="28"/>
        </w:rPr>
        <w:tab/>
      </w:r>
      <w:r w:rsidRPr="00441A6E">
        <w:rPr>
          <w:rFonts w:ascii="Times New Roman" w:hAnsi="Times New Roman"/>
          <w:spacing w:val="-5"/>
          <w:sz w:val="28"/>
          <w:szCs w:val="28"/>
        </w:rPr>
        <w:t>2) рационалисты</w:t>
      </w:r>
      <w:r w:rsidRPr="00441A6E">
        <w:rPr>
          <w:rFonts w:ascii="Times New Roman" w:eastAsia="Arial" w:hAnsi="Times New Roman"/>
          <w:sz w:val="28"/>
          <w:szCs w:val="28"/>
        </w:rPr>
        <w:tab/>
      </w:r>
      <w:r w:rsidRPr="00441A6E">
        <w:rPr>
          <w:rFonts w:ascii="Times New Roman" w:hAnsi="Times New Roman"/>
          <w:spacing w:val="-2"/>
          <w:sz w:val="28"/>
          <w:szCs w:val="28"/>
        </w:rPr>
        <w:t>3) агностики   4) эмпирики</w:t>
      </w:r>
    </w:p>
    <w:p w:rsidR="00553CA4" w:rsidRPr="00881C25" w:rsidRDefault="00553CA4" w:rsidP="00553CA4">
      <w:pPr>
        <w:tabs>
          <w:tab w:val="left" w:pos="353"/>
        </w:tabs>
        <w:spacing w:after="0" w:line="240" w:lineRule="auto"/>
        <w:ind w:hanging="346"/>
        <w:jc w:val="both"/>
        <w:rPr>
          <w:rFonts w:ascii="Times New Roman" w:hAnsi="Times New Roman"/>
          <w:b/>
          <w:iCs/>
          <w:sz w:val="28"/>
          <w:szCs w:val="28"/>
        </w:rPr>
      </w:pPr>
      <w:r w:rsidRPr="00441A6E">
        <w:rPr>
          <w:rFonts w:ascii="Times New Roman" w:hAnsi="Times New Roman"/>
          <w:i/>
          <w:iCs/>
          <w:spacing w:val="-11"/>
          <w:sz w:val="28"/>
          <w:szCs w:val="28"/>
        </w:rPr>
        <w:tab/>
      </w:r>
      <w:r w:rsidR="00753F59">
        <w:rPr>
          <w:rFonts w:ascii="Times New Roman" w:hAnsi="Times New Roman"/>
          <w:b/>
          <w:iCs/>
          <w:spacing w:val="-11"/>
          <w:sz w:val="28"/>
          <w:szCs w:val="28"/>
        </w:rPr>
        <w:t>А15</w:t>
      </w:r>
      <w:r w:rsidRPr="00881C25">
        <w:rPr>
          <w:rFonts w:ascii="Times New Roman" w:hAnsi="Times New Roman"/>
          <w:b/>
          <w:iCs/>
          <w:spacing w:val="-11"/>
          <w:sz w:val="28"/>
          <w:szCs w:val="28"/>
        </w:rPr>
        <w:t>.</w:t>
      </w:r>
      <w:r w:rsidRPr="00881C25">
        <w:rPr>
          <w:rFonts w:ascii="Times New Roman" w:hAnsi="Times New Roman"/>
          <w:b/>
          <w:iCs/>
          <w:sz w:val="28"/>
          <w:szCs w:val="28"/>
        </w:rPr>
        <w:tab/>
      </w:r>
      <w:r w:rsidRPr="00881C25">
        <w:rPr>
          <w:rFonts w:ascii="Times New Roman" w:hAnsi="Times New Roman"/>
          <w:b/>
          <w:iCs/>
          <w:spacing w:val="-2"/>
          <w:sz w:val="28"/>
          <w:szCs w:val="28"/>
        </w:rPr>
        <w:t xml:space="preserve">Все виды преобразовательной деятельности людей, а так же её результаты </w:t>
      </w:r>
      <w:r w:rsidRPr="00881C25">
        <w:rPr>
          <w:rFonts w:ascii="Times New Roman" w:hAnsi="Times New Roman"/>
          <w:b/>
          <w:iCs/>
          <w:sz w:val="28"/>
          <w:szCs w:val="28"/>
        </w:rPr>
        <w:t>называются...</w:t>
      </w:r>
    </w:p>
    <w:p w:rsidR="00553CA4" w:rsidRPr="00441A6E" w:rsidRDefault="00553CA4" w:rsidP="00553CA4">
      <w:pPr>
        <w:tabs>
          <w:tab w:val="left" w:pos="2794"/>
          <w:tab w:val="left" w:pos="559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1A6E">
        <w:rPr>
          <w:rFonts w:ascii="Times New Roman" w:hAnsi="Times New Roman"/>
          <w:spacing w:val="-4"/>
          <w:sz w:val="28"/>
          <w:szCs w:val="28"/>
        </w:rPr>
        <w:t>1) наукой</w:t>
      </w:r>
      <w:r w:rsidRPr="00441A6E">
        <w:rPr>
          <w:rFonts w:ascii="Times New Roman" w:eastAsia="Arial" w:hAnsi="Times New Roman"/>
          <w:sz w:val="28"/>
          <w:szCs w:val="28"/>
        </w:rPr>
        <w:tab/>
      </w:r>
      <w:r w:rsidRPr="00441A6E">
        <w:rPr>
          <w:rFonts w:ascii="Times New Roman" w:hAnsi="Times New Roman"/>
          <w:spacing w:val="-5"/>
          <w:sz w:val="28"/>
          <w:szCs w:val="28"/>
        </w:rPr>
        <w:t>2) культурой</w:t>
      </w:r>
      <w:r w:rsidRPr="00441A6E">
        <w:rPr>
          <w:rFonts w:ascii="Times New Roman" w:eastAsia="Arial" w:hAnsi="Times New Roman"/>
          <w:sz w:val="28"/>
          <w:szCs w:val="28"/>
        </w:rPr>
        <w:tab/>
      </w:r>
      <w:r w:rsidRPr="00441A6E">
        <w:rPr>
          <w:rFonts w:ascii="Times New Roman" w:hAnsi="Times New Roman"/>
          <w:sz w:val="28"/>
          <w:szCs w:val="28"/>
        </w:rPr>
        <w:t>3) обществом       4) моралью</w:t>
      </w:r>
    </w:p>
    <w:p w:rsidR="00553CA4" w:rsidRPr="00881C25" w:rsidRDefault="00553CA4" w:rsidP="00553CA4">
      <w:pPr>
        <w:tabs>
          <w:tab w:val="left" w:pos="475"/>
          <w:tab w:val="left" w:pos="2794"/>
          <w:tab w:val="left" w:pos="5587"/>
        </w:tabs>
        <w:spacing w:after="0" w:line="240" w:lineRule="auto"/>
        <w:ind w:hanging="382"/>
        <w:jc w:val="both"/>
        <w:rPr>
          <w:rFonts w:ascii="Times New Roman" w:hAnsi="Times New Roman"/>
          <w:b/>
          <w:iCs/>
          <w:sz w:val="28"/>
          <w:szCs w:val="28"/>
        </w:rPr>
      </w:pPr>
      <w:r w:rsidRPr="00441A6E">
        <w:rPr>
          <w:rFonts w:ascii="Times New Roman" w:hAnsi="Times New Roman"/>
          <w:i/>
          <w:iCs/>
          <w:spacing w:val="-13"/>
          <w:sz w:val="28"/>
          <w:szCs w:val="28"/>
        </w:rPr>
        <w:tab/>
      </w:r>
      <w:r w:rsidR="00753F59">
        <w:rPr>
          <w:rFonts w:ascii="Times New Roman" w:hAnsi="Times New Roman"/>
          <w:b/>
          <w:iCs/>
          <w:spacing w:val="-11"/>
          <w:sz w:val="28"/>
          <w:szCs w:val="28"/>
        </w:rPr>
        <w:t>А16</w:t>
      </w:r>
      <w:r w:rsidRPr="00881C25">
        <w:rPr>
          <w:rFonts w:ascii="Times New Roman" w:hAnsi="Times New Roman"/>
          <w:b/>
          <w:iCs/>
          <w:spacing w:val="-11"/>
          <w:sz w:val="28"/>
          <w:szCs w:val="28"/>
        </w:rPr>
        <w:t>.</w:t>
      </w:r>
      <w:r w:rsidRPr="00881C25">
        <w:rPr>
          <w:rFonts w:ascii="Times New Roman" w:hAnsi="Times New Roman"/>
          <w:b/>
          <w:iCs/>
          <w:sz w:val="28"/>
          <w:szCs w:val="28"/>
        </w:rPr>
        <w:t xml:space="preserve"> К средству массовой коммуникации, возникновение которых связано с переходом к постиндустриальному обществу...</w:t>
      </w:r>
    </w:p>
    <w:p w:rsidR="00553CA4" w:rsidRPr="00441A6E" w:rsidRDefault="00553CA4" w:rsidP="00553CA4">
      <w:pPr>
        <w:widowControl w:val="0"/>
        <w:numPr>
          <w:ilvl w:val="0"/>
          <w:numId w:val="3"/>
        </w:numPr>
        <w:tabs>
          <w:tab w:val="left" w:pos="0"/>
          <w:tab w:val="left" w:pos="1332"/>
          <w:tab w:val="left" w:pos="607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1A6E">
        <w:rPr>
          <w:rFonts w:ascii="Times New Roman" w:hAnsi="Times New Roman"/>
          <w:spacing w:val="-2"/>
          <w:sz w:val="28"/>
          <w:szCs w:val="28"/>
        </w:rPr>
        <w:t>телевидение</w:t>
      </w:r>
      <w:r w:rsidR="00397F23">
        <w:rPr>
          <w:rFonts w:ascii="Times New Roman" w:eastAsia="Arial" w:hAnsi="Times New Roman"/>
          <w:sz w:val="28"/>
          <w:szCs w:val="28"/>
        </w:rPr>
        <w:tab/>
      </w:r>
      <w:r w:rsidRPr="00441A6E">
        <w:rPr>
          <w:rFonts w:ascii="Times New Roman" w:hAnsi="Times New Roman"/>
          <w:sz w:val="28"/>
          <w:szCs w:val="28"/>
        </w:rPr>
        <w:t>3) периодическая печать</w:t>
      </w:r>
    </w:p>
    <w:p w:rsidR="00553CA4" w:rsidRPr="00881C25" w:rsidRDefault="00553CA4" w:rsidP="00553CA4">
      <w:pPr>
        <w:widowControl w:val="0"/>
        <w:numPr>
          <w:ilvl w:val="0"/>
          <w:numId w:val="3"/>
        </w:numPr>
        <w:tabs>
          <w:tab w:val="left" w:pos="0"/>
          <w:tab w:val="left" w:pos="1332"/>
          <w:tab w:val="left" w:pos="6062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1A6E">
        <w:rPr>
          <w:rFonts w:ascii="Times New Roman" w:hAnsi="Times New Roman"/>
          <w:spacing w:val="-5"/>
          <w:sz w:val="28"/>
          <w:szCs w:val="28"/>
        </w:rPr>
        <w:t>радио</w:t>
      </w:r>
      <w:r w:rsidRPr="00441A6E">
        <w:rPr>
          <w:rFonts w:ascii="Times New Roman" w:eastAsia="Arial" w:hAnsi="Times New Roman"/>
          <w:sz w:val="28"/>
          <w:szCs w:val="28"/>
        </w:rPr>
        <w:tab/>
      </w:r>
      <w:r w:rsidRPr="00441A6E">
        <w:rPr>
          <w:rFonts w:ascii="Times New Roman" w:eastAsia="Arial" w:hAnsi="Times New Roman"/>
          <w:sz w:val="28"/>
          <w:szCs w:val="28"/>
        </w:rPr>
        <w:tab/>
      </w:r>
      <w:r w:rsidRPr="00441A6E">
        <w:rPr>
          <w:rFonts w:ascii="Times New Roman" w:hAnsi="Times New Roman"/>
          <w:sz w:val="28"/>
          <w:szCs w:val="28"/>
        </w:rPr>
        <w:t>4) интернет</w:t>
      </w:r>
    </w:p>
    <w:p w:rsidR="00553CA4" w:rsidRPr="00881C25" w:rsidRDefault="00753F59" w:rsidP="00553CA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А17</w:t>
      </w:r>
      <w:r w:rsidR="00553CA4" w:rsidRPr="00881C25">
        <w:rPr>
          <w:rFonts w:ascii="Times New Roman" w:hAnsi="Times New Roman"/>
          <w:b/>
          <w:sz w:val="28"/>
          <w:szCs w:val="28"/>
        </w:rPr>
        <w:t>.Связь всех сфер жизни общества</w:t>
      </w:r>
    </w:p>
    <w:p w:rsidR="00553CA4" w:rsidRPr="00D86138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6138">
        <w:rPr>
          <w:rFonts w:ascii="Times New Roman" w:hAnsi="Times New Roman"/>
          <w:sz w:val="28"/>
          <w:szCs w:val="28"/>
        </w:rPr>
        <w:t>1) вытекает из целостности общества как системы</w:t>
      </w:r>
    </w:p>
    <w:p w:rsidR="00553CA4" w:rsidRPr="00D86138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6138">
        <w:rPr>
          <w:rFonts w:ascii="Times New Roman" w:hAnsi="Times New Roman"/>
          <w:sz w:val="28"/>
          <w:szCs w:val="28"/>
        </w:rPr>
        <w:t>2) достигается в ходе политической борьбы</w:t>
      </w:r>
    </w:p>
    <w:p w:rsidR="00553CA4" w:rsidRPr="00D86138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6138">
        <w:rPr>
          <w:rFonts w:ascii="Times New Roman" w:hAnsi="Times New Roman"/>
          <w:sz w:val="28"/>
          <w:szCs w:val="28"/>
        </w:rPr>
        <w:t>3) обеспечивается идеологической работой</w:t>
      </w:r>
    </w:p>
    <w:p w:rsidR="00553CA4" w:rsidRPr="00D86138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6138">
        <w:rPr>
          <w:rFonts w:ascii="Times New Roman" w:hAnsi="Times New Roman"/>
          <w:sz w:val="28"/>
          <w:szCs w:val="28"/>
        </w:rPr>
        <w:t>4) устанавливается законодательным путём</w:t>
      </w:r>
    </w:p>
    <w:p w:rsidR="00553CA4" w:rsidRPr="00881C25" w:rsidRDefault="00753F59" w:rsidP="00553CA4">
      <w:pPr>
        <w:shd w:val="clear" w:color="auto" w:fill="FFFFFF"/>
        <w:tabs>
          <w:tab w:val="left" w:pos="576"/>
        </w:tabs>
        <w:spacing w:after="0" w:line="240" w:lineRule="auto"/>
        <w:rPr>
          <w:rFonts w:ascii="Times New Roman" w:hAnsi="Times New Roman"/>
          <w:b/>
          <w:spacing w:val="-5"/>
          <w:sz w:val="28"/>
          <w:szCs w:val="28"/>
        </w:rPr>
      </w:pPr>
      <w:r>
        <w:rPr>
          <w:rFonts w:ascii="Times New Roman" w:hAnsi="Times New Roman"/>
          <w:b/>
          <w:spacing w:val="-10"/>
          <w:sz w:val="28"/>
          <w:szCs w:val="28"/>
        </w:rPr>
        <w:t>А18</w:t>
      </w:r>
      <w:r w:rsidR="00553CA4" w:rsidRPr="00881C25">
        <w:rPr>
          <w:rFonts w:ascii="Times New Roman" w:hAnsi="Times New Roman"/>
          <w:b/>
          <w:spacing w:val="-10"/>
          <w:sz w:val="28"/>
          <w:szCs w:val="28"/>
        </w:rPr>
        <w:t xml:space="preserve">. </w:t>
      </w:r>
      <w:r w:rsidR="00553CA4" w:rsidRPr="00881C25">
        <w:rPr>
          <w:rFonts w:ascii="Times New Roman" w:hAnsi="Times New Roman"/>
          <w:b/>
          <w:sz w:val="28"/>
          <w:szCs w:val="28"/>
        </w:rPr>
        <w:t xml:space="preserve"> </w:t>
      </w:r>
      <w:r w:rsidR="00553CA4" w:rsidRPr="00881C25">
        <w:rPr>
          <w:rFonts w:ascii="Times New Roman" w:hAnsi="Times New Roman"/>
          <w:b/>
          <w:spacing w:val="-5"/>
          <w:sz w:val="28"/>
          <w:szCs w:val="28"/>
        </w:rPr>
        <w:t>Игра, общение и познание — это</w:t>
      </w:r>
    </w:p>
    <w:p w:rsidR="00553CA4" w:rsidRPr="00D86138" w:rsidRDefault="00553CA4" w:rsidP="00553CA4">
      <w:pPr>
        <w:shd w:val="clear" w:color="auto" w:fill="FFFFFF"/>
        <w:tabs>
          <w:tab w:val="left" w:pos="576"/>
        </w:tabs>
        <w:spacing w:after="0" w:line="240" w:lineRule="auto"/>
        <w:rPr>
          <w:rFonts w:ascii="Times New Roman" w:hAnsi="Times New Roman"/>
          <w:i/>
          <w:spacing w:val="-5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1)</w:t>
      </w:r>
      <w:r w:rsidR="00397F23">
        <w:rPr>
          <w:rFonts w:ascii="Times New Roman" w:hAnsi="Times New Roman"/>
          <w:spacing w:val="-4"/>
          <w:sz w:val="28"/>
          <w:szCs w:val="28"/>
        </w:rPr>
        <w:t>виды деятельности человека</w:t>
      </w:r>
      <w:r w:rsidR="00397F23">
        <w:rPr>
          <w:rFonts w:ascii="Times New Roman" w:hAnsi="Times New Roman"/>
          <w:spacing w:val="-4"/>
          <w:sz w:val="28"/>
          <w:szCs w:val="28"/>
        </w:rPr>
        <w:tab/>
      </w:r>
      <w:r w:rsidR="00397F23">
        <w:rPr>
          <w:rFonts w:ascii="Times New Roman" w:hAnsi="Times New Roman"/>
          <w:spacing w:val="-4"/>
          <w:sz w:val="28"/>
          <w:szCs w:val="28"/>
        </w:rPr>
        <w:tab/>
      </w:r>
      <w:r w:rsidRPr="00D86138">
        <w:rPr>
          <w:rFonts w:ascii="Times New Roman" w:hAnsi="Times New Roman"/>
          <w:spacing w:val="-4"/>
          <w:sz w:val="28"/>
          <w:szCs w:val="28"/>
        </w:rPr>
        <w:t>3) виды поведения всех живых существ</w:t>
      </w:r>
    </w:p>
    <w:p w:rsidR="00553CA4" w:rsidRPr="00D86138" w:rsidRDefault="00553CA4" w:rsidP="00553CA4">
      <w:pPr>
        <w:shd w:val="clear" w:color="auto" w:fill="FFFFFF"/>
        <w:tabs>
          <w:tab w:val="left" w:pos="576"/>
        </w:tabs>
        <w:autoSpaceDE w:val="0"/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2)</w:t>
      </w:r>
      <w:r w:rsidRPr="00D86138">
        <w:rPr>
          <w:rFonts w:ascii="Times New Roman" w:hAnsi="Times New Roman"/>
          <w:spacing w:val="-4"/>
          <w:sz w:val="28"/>
          <w:szCs w:val="28"/>
        </w:rPr>
        <w:t>эт</w:t>
      </w:r>
      <w:r w:rsidR="00397F23">
        <w:rPr>
          <w:rFonts w:ascii="Times New Roman" w:hAnsi="Times New Roman"/>
          <w:spacing w:val="-4"/>
          <w:sz w:val="28"/>
          <w:szCs w:val="28"/>
        </w:rPr>
        <w:t>апы формирования личности</w:t>
      </w:r>
      <w:r w:rsidR="00397F23">
        <w:rPr>
          <w:rFonts w:ascii="Times New Roman" w:hAnsi="Times New Roman"/>
          <w:spacing w:val="-4"/>
          <w:sz w:val="28"/>
          <w:szCs w:val="28"/>
        </w:rPr>
        <w:tab/>
      </w:r>
      <w:r w:rsidRPr="00D86138">
        <w:rPr>
          <w:rFonts w:ascii="Times New Roman" w:hAnsi="Times New Roman"/>
          <w:spacing w:val="-4"/>
          <w:sz w:val="28"/>
          <w:szCs w:val="28"/>
        </w:rPr>
        <w:t>4) формы коммуникации</w:t>
      </w:r>
    </w:p>
    <w:p w:rsidR="00553CA4" w:rsidRPr="00881C25" w:rsidRDefault="00753F59" w:rsidP="00553CA4">
      <w:pPr>
        <w:shd w:val="clear" w:color="auto" w:fill="FFFFFF"/>
        <w:tabs>
          <w:tab w:val="left" w:pos="670"/>
        </w:tabs>
        <w:spacing w:after="0" w:line="240" w:lineRule="auto"/>
        <w:ind w:right="22"/>
        <w:jc w:val="both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b/>
          <w:spacing w:val="-10"/>
          <w:sz w:val="28"/>
          <w:szCs w:val="28"/>
        </w:rPr>
        <w:t>А19</w:t>
      </w:r>
      <w:r w:rsidR="00553CA4" w:rsidRPr="00881C25">
        <w:rPr>
          <w:rFonts w:ascii="Times New Roman" w:hAnsi="Times New Roman"/>
          <w:b/>
          <w:spacing w:val="-10"/>
          <w:sz w:val="28"/>
          <w:szCs w:val="28"/>
        </w:rPr>
        <w:t>.</w:t>
      </w:r>
      <w:r w:rsidR="00553CA4" w:rsidRPr="00881C25">
        <w:rPr>
          <w:rFonts w:ascii="Times New Roman" w:hAnsi="Times New Roman"/>
          <w:b/>
          <w:sz w:val="28"/>
          <w:szCs w:val="28"/>
        </w:rPr>
        <w:t xml:space="preserve"> </w:t>
      </w:r>
      <w:r w:rsidR="00553CA4" w:rsidRPr="00881C25">
        <w:rPr>
          <w:rFonts w:ascii="Times New Roman" w:hAnsi="Times New Roman"/>
          <w:b/>
          <w:spacing w:val="-4"/>
          <w:sz w:val="28"/>
          <w:szCs w:val="28"/>
        </w:rPr>
        <w:t>Найдите в приведенном ниже списке черту, свойст</w:t>
      </w:r>
      <w:r w:rsidR="00553CA4" w:rsidRPr="00881C25">
        <w:rPr>
          <w:rFonts w:ascii="Times New Roman" w:hAnsi="Times New Roman"/>
          <w:b/>
          <w:spacing w:val="-4"/>
          <w:sz w:val="28"/>
          <w:szCs w:val="28"/>
        </w:rPr>
        <w:softHyphen/>
        <w:t>венную результатам только творческой деятельности.</w:t>
      </w:r>
    </w:p>
    <w:p w:rsidR="00553CA4" w:rsidRPr="00D86138" w:rsidRDefault="00553CA4" w:rsidP="00553CA4">
      <w:pPr>
        <w:widowControl w:val="0"/>
        <w:numPr>
          <w:ilvl w:val="0"/>
          <w:numId w:val="5"/>
        </w:numPr>
        <w:shd w:val="clear" w:color="auto" w:fill="FFFFFF"/>
        <w:tabs>
          <w:tab w:val="left" w:pos="576"/>
        </w:tabs>
        <w:suppressAutoHyphens/>
        <w:autoSpaceDE w:val="0"/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 w:rsidRPr="00D86138">
        <w:rPr>
          <w:rFonts w:ascii="Times New Roman" w:hAnsi="Times New Roman"/>
          <w:spacing w:val="-4"/>
          <w:sz w:val="28"/>
          <w:szCs w:val="28"/>
        </w:rPr>
        <w:t>с</w:t>
      </w:r>
      <w:r w:rsidR="00397F23">
        <w:rPr>
          <w:rFonts w:ascii="Times New Roman" w:hAnsi="Times New Roman"/>
          <w:spacing w:val="-4"/>
          <w:sz w:val="28"/>
          <w:szCs w:val="28"/>
        </w:rPr>
        <w:t>ложность понимания для других</w:t>
      </w:r>
      <w:r w:rsidR="00397F23">
        <w:rPr>
          <w:rFonts w:ascii="Times New Roman" w:hAnsi="Times New Roman"/>
          <w:spacing w:val="-4"/>
          <w:sz w:val="28"/>
          <w:szCs w:val="28"/>
        </w:rPr>
        <w:tab/>
      </w:r>
      <w:r w:rsidRPr="00D86138">
        <w:rPr>
          <w:rFonts w:ascii="Times New Roman" w:hAnsi="Times New Roman"/>
          <w:spacing w:val="-4"/>
          <w:sz w:val="28"/>
          <w:szCs w:val="28"/>
        </w:rPr>
        <w:t xml:space="preserve">3) значимость исследуемой </w:t>
      </w:r>
      <w:r>
        <w:rPr>
          <w:rFonts w:ascii="Times New Roman" w:hAnsi="Times New Roman"/>
          <w:spacing w:val="-4"/>
          <w:sz w:val="28"/>
          <w:szCs w:val="28"/>
        </w:rPr>
        <w:tab/>
      </w:r>
      <w:r>
        <w:rPr>
          <w:rFonts w:ascii="Times New Roman" w:hAnsi="Times New Roman"/>
          <w:spacing w:val="-4"/>
          <w:sz w:val="28"/>
          <w:szCs w:val="28"/>
        </w:rPr>
        <w:tab/>
      </w:r>
      <w:r>
        <w:rPr>
          <w:rFonts w:ascii="Times New Roman" w:hAnsi="Times New Roman"/>
          <w:spacing w:val="-4"/>
          <w:sz w:val="28"/>
          <w:szCs w:val="28"/>
        </w:rPr>
        <w:tab/>
      </w:r>
      <w:r>
        <w:rPr>
          <w:rFonts w:ascii="Times New Roman" w:hAnsi="Times New Roman"/>
          <w:spacing w:val="-4"/>
          <w:sz w:val="28"/>
          <w:szCs w:val="28"/>
        </w:rPr>
        <w:tab/>
      </w:r>
      <w:r>
        <w:rPr>
          <w:rFonts w:ascii="Times New Roman" w:hAnsi="Times New Roman"/>
          <w:spacing w:val="-4"/>
          <w:sz w:val="28"/>
          <w:szCs w:val="28"/>
        </w:rPr>
        <w:tab/>
      </w:r>
      <w:r>
        <w:rPr>
          <w:rFonts w:ascii="Times New Roman" w:hAnsi="Times New Roman"/>
          <w:spacing w:val="-4"/>
          <w:sz w:val="28"/>
          <w:szCs w:val="28"/>
        </w:rPr>
        <w:tab/>
      </w:r>
      <w:r>
        <w:rPr>
          <w:rFonts w:ascii="Times New Roman" w:hAnsi="Times New Roman"/>
          <w:spacing w:val="-4"/>
          <w:sz w:val="28"/>
          <w:szCs w:val="28"/>
        </w:rPr>
        <w:tab/>
      </w:r>
      <w:r>
        <w:rPr>
          <w:rFonts w:ascii="Times New Roman" w:hAnsi="Times New Roman"/>
          <w:spacing w:val="-4"/>
          <w:sz w:val="28"/>
          <w:szCs w:val="28"/>
        </w:rPr>
        <w:tab/>
      </w:r>
      <w:r>
        <w:rPr>
          <w:rFonts w:ascii="Times New Roman" w:hAnsi="Times New Roman"/>
          <w:spacing w:val="-4"/>
          <w:sz w:val="28"/>
          <w:szCs w:val="28"/>
        </w:rPr>
        <w:tab/>
      </w:r>
      <w:r>
        <w:rPr>
          <w:rFonts w:ascii="Times New Roman" w:hAnsi="Times New Roman"/>
          <w:spacing w:val="-4"/>
          <w:sz w:val="28"/>
          <w:szCs w:val="28"/>
        </w:rPr>
        <w:tab/>
      </w:r>
      <w:r>
        <w:rPr>
          <w:rFonts w:ascii="Times New Roman" w:hAnsi="Times New Roman"/>
          <w:spacing w:val="-4"/>
          <w:sz w:val="28"/>
          <w:szCs w:val="28"/>
        </w:rPr>
        <w:tab/>
      </w:r>
      <w:r w:rsidRPr="00D86138">
        <w:rPr>
          <w:rFonts w:ascii="Times New Roman" w:hAnsi="Times New Roman"/>
          <w:spacing w:val="-4"/>
          <w:sz w:val="28"/>
          <w:szCs w:val="28"/>
        </w:rPr>
        <w:t>проблемы</w:t>
      </w:r>
    </w:p>
    <w:p w:rsidR="00553CA4" w:rsidRPr="00D86138" w:rsidRDefault="00553CA4" w:rsidP="00553CA4">
      <w:pPr>
        <w:widowControl w:val="0"/>
        <w:numPr>
          <w:ilvl w:val="0"/>
          <w:numId w:val="5"/>
        </w:numPr>
        <w:shd w:val="clear" w:color="auto" w:fill="FFFFFF"/>
        <w:tabs>
          <w:tab w:val="left" w:pos="576"/>
        </w:tabs>
        <w:suppressAutoHyphens/>
        <w:autoSpaceDE w:val="0"/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  <w:r w:rsidRPr="00D86138">
        <w:rPr>
          <w:rFonts w:ascii="Times New Roman" w:hAnsi="Times New Roman"/>
          <w:spacing w:val="-5"/>
          <w:sz w:val="28"/>
          <w:szCs w:val="28"/>
        </w:rPr>
        <w:t>принципиальная новизна</w:t>
      </w:r>
      <w:r w:rsidRPr="00D86138">
        <w:rPr>
          <w:rFonts w:ascii="Times New Roman" w:hAnsi="Times New Roman"/>
          <w:spacing w:val="-5"/>
          <w:sz w:val="28"/>
          <w:szCs w:val="28"/>
        </w:rPr>
        <w:tab/>
      </w:r>
      <w:r w:rsidRPr="00D86138">
        <w:rPr>
          <w:rFonts w:ascii="Times New Roman" w:hAnsi="Times New Roman"/>
          <w:spacing w:val="-5"/>
          <w:sz w:val="28"/>
          <w:szCs w:val="28"/>
        </w:rPr>
        <w:tab/>
      </w:r>
      <w:r w:rsidRPr="00D86138">
        <w:rPr>
          <w:rFonts w:ascii="Times New Roman" w:hAnsi="Times New Roman"/>
          <w:spacing w:val="-5"/>
          <w:sz w:val="28"/>
          <w:szCs w:val="28"/>
        </w:rPr>
        <w:tab/>
      </w:r>
      <w:r>
        <w:rPr>
          <w:rFonts w:ascii="Times New Roman" w:hAnsi="Times New Roman"/>
          <w:spacing w:val="-5"/>
          <w:sz w:val="28"/>
          <w:szCs w:val="28"/>
        </w:rPr>
        <w:t>4) научность</w:t>
      </w:r>
      <w:r w:rsidRPr="00D86138">
        <w:rPr>
          <w:rFonts w:ascii="Times New Roman" w:hAnsi="Times New Roman"/>
          <w:spacing w:val="-5"/>
          <w:sz w:val="28"/>
          <w:szCs w:val="28"/>
        </w:rPr>
        <w:t xml:space="preserve"> полученных </w:t>
      </w:r>
      <w:r>
        <w:rPr>
          <w:rFonts w:ascii="Times New Roman" w:hAnsi="Times New Roman"/>
          <w:spacing w:val="-5"/>
          <w:sz w:val="28"/>
          <w:szCs w:val="28"/>
        </w:rPr>
        <w:tab/>
      </w:r>
      <w:r>
        <w:rPr>
          <w:rFonts w:ascii="Times New Roman" w:hAnsi="Times New Roman"/>
          <w:spacing w:val="-5"/>
          <w:sz w:val="28"/>
          <w:szCs w:val="28"/>
        </w:rPr>
        <w:tab/>
      </w:r>
      <w:r>
        <w:rPr>
          <w:rFonts w:ascii="Times New Roman" w:hAnsi="Times New Roman"/>
          <w:spacing w:val="-5"/>
          <w:sz w:val="28"/>
          <w:szCs w:val="28"/>
        </w:rPr>
        <w:tab/>
      </w:r>
      <w:r>
        <w:rPr>
          <w:rFonts w:ascii="Times New Roman" w:hAnsi="Times New Roman"/>
          <w:spacing w:val="-5"/>
          <w:sz w:val="28"/>
          <w:szCs w:val="28"/>
        </w:rPr>
        <w:tab/>
      </w:r>
      <w:r>
        <w:rPr>
          <w:rFonts w:ascii="Times New Roman" w:hAnsi="Times New Roman"/>
          <w:spacing w:val="-5"/>
          <w:sz w:val="28"/>
          <w:szCs w:val="28"/>
        </w:rPr>
        <w:tab/>
      </w:r>
      <w:r>
        <w:rPr>
          <w:rFonts w:ascii="Times New Roman" w:hAnsi="Times New Roman"/>
          <w:spacing w:val="-5"/>
          <w:sz w:val="28"/>
          <w:szCs w:val="28"/>
        </w:rPr>
        <w:tab/>
      </w:r>
      <w:r>
        <w:rPr>
          <w:rFonts w:ascii="Times New Roman" w:hAnsi="Times New Roman"/>
          <w:spacing w:val="-5"/>
          <w:sz w:val="28"/>
          <w:szCs w:val="28"/>
        </w:rPr>
        <w:tab/>
      </w:r>
      <w:r>
        <w:rPr>
          <w:rFonts w:ascii="Times New Roman" w:hAnsi="Times New Roman"/>
          <w:spacing w:val="-5"/>
          <w:sz w:val="28"/>
          <w:szCs w:val="28"/>
        </w:rPr>
        <w:tab/>
      </w:r>
      <w:r>
        <w:rPr>
          <w:rFonts w:ascii="Times New Roman" w:hAnsi="Times New Roman"/>
          <w:spacing w:val="-5"/>
          <w:sz w:val="28"/>
          <w:szCs w:val="28"/>
        </w:rPr>
        <w:tab/>
      </w:r>
      <w:r>
        <w:rPr>
          <w:rFonts w:ascii="Times New Roman" w:hAnsi="Times New Roman"/>
          <w:spacing w:val="-5"/>
          <w:sz w:val="28"/>
          <w:szCs w:val="28"/>
        </w:rPr>
        <w:tab/>
      </w:r>
      <w:r>
        <w:rPr>
          <w:rFonts w:ascii="Times New Roman" w:hAnsi="Times New Roman"/>
          <w:spacing w:val="-5"/>
          <w:sz w:val="28"/>
          <w:szCs w:val="28"/>
        </w:rPr>
        <w:tab/>
      </w:r>
      <w:r w:rsidRPr="00D86138">
        <w:rPr>
          <w:rFonts w:ascii="Times New Roman" w:hAnsi="Times New Roman"/>
          <w:spacing w:val="-5"/>
          <w:sz w:val="28"/>
          <w:szCs w:val="28"/>
        </w:rPr>
        <w:t>данных</w:t>
      </w:r>
    </w:p>
    <w:p w:rsidR="00553CA4" w:rsidRPr="00881C25" w:rsidRDefault="00753F59" w:rsidP="00553CA4">
      <w:pPr>
        <w:shd w:val="clear" w:color="auto" w:fill="FFFFFF"/>
        <w:tabs>
          <w:tab w:val="left" w:pos="6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-8"/>
          <w:sz w:val="28"/>
          <w:szCs w:val="28"/>
        </w:rPr>
        <w:t>А20</w:t>
      </w:r>
      <w:r w:rsidR="00553CA4" w:rsidRPr="00881C25">
        <w:rPr>
          <w:rFonts w:ascii="Times New Roman" w:hAnsi="Times New Roman"/>
          <w:b/>
          <w:spacing w:val="-8"/>
          <w:sz w:val="28"/>
          <w:szCs w:val="28"/>
        </w:rPr>
        <w:t xml:space="preserve">. </w:t>
      </w:r>
      <w:r w:rsidR="00553CA4" w:rsidRPr="00881C25">
        <w:rPr>
          <w:rFonts w:ascii="Times New Roman" w:hAnsi="Times New Roman"/>
          <w:b/>
          <w:spacing w:val="-4"/>
          <w:sz w:val="28"/>
          <w:szCs w:val="28"/>
        </w:rPr>
        <w:t>К социальным потребностям человека относится по</w:t>
      </w:r>
      <w:r w:rsidR="00553CA4" w:rsidRPr="00881C25">
        <w:rPr>
          <w:rFonts w:ascii="Times New Roman" w:hAnsi="Times New Roman"/>
          <w:b/>
          <w:sz w:val="28"/>
          <w:szCs w:val="28"/>
        </w:rPr>
        <w:t>требность в</w:t>
      </w:r>
    </w:p>
    <w:p w:rsidR="00553CA4" w:rsidRPr="00D86138" w:rsidRDefault="00397F23" w:rsidP="00553CA4">
      <w:pPr>
        <w:widowControl w:val="0"/>
        <w:numPr>
          <w:ilvl w:val="0"/>
          <w:numId w:val="4"/>
        </w:numPr>
        <w:shd w:val="clear" w:color="auto" w:fill="FFFFFF"/>
        <w:tabs>
          <w:tab w:val="left" w:pos="576"/>
        </w:tabs>
        <w:suppressAutoHyphens/>
        <w:autoSpaceDE w:val="0"/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заботе о потомстве</w:t>
      </w:r>
      <w:r>
        <w:rPr>
          <w:rFonts w:ascii="Times New Roman" w:hAnsi="Times New Roman"/>
          <w:spacing w:val="-4"/>
          <w:sz w:val="28"/>
          <w:szCs w:val="28"/>
        </w:rPr>
        <w:tab/>
      </w:r>
      <w:r>
        <w:rPr>
          <w:rFonts w:ascii="Times New Roman" w:hAnsi="Times New Roman"/>
          <w:spacing w:val="-4"/>
          <w:sz w:val="28"/>
          <w:szCs w:val="28"/>
        </w:rPr>
        <w:tab/>
      </w:r>
      <w:r>
        <w:rPr>
          <w:rFonts w:ascii="Times New Roman" w:hAnsi="Times New Roman"/>
          <w:spacing w:val="-4"/>
          <w:sz w:val="28"/>
          <w:szCs w:val="28"/>
        </w:rPr>
        <w:tab/>
      </w:r>
      <w:r>
        <w:rPr>
          <w:rFonts w:ascii="Times New Roman" w:hAnsi="Times New Roman"/>
          <w:spacing w:val="-4"/>
          <w:sz w:val="28"/>
          <w:szCs w:val="28"/>
        </w:rPr>
        <w:tab/>
      </w:r>
      <w:r w:rsidR="00553CA4" w:rsidRPr="00D86138">
        <w:rPr>
          <w:rFonts w:ascii="Times New Roman" w:hAnsi="Times New Roman"/>
          <w:spacing w:val="-4"/>
          <w:sz w:val="28"/>
          <w:szCs w:val="28"/>
        </w:rPr>
        <w:t>3) принадлежность к группе</w:t>
      </w:r>
    </w:p>
    <w:p w:rsidR="00553CA4" w:rsidRPr="00D86138" w:rsidRDefault="00553CA4" w:rsidP="00553CA4">
      <w:pPr>
        <w:widowControl w:val="0"/>
        <w:numPr>
          <w:ilvl w:val="0"/>
          <w:numId w:val="4"/>
        </w:numPr>
        <w:shd w:val="clear" w:color="auto" w:fill="FFFFFF"/>
        <w:tabs>
          <w:tab w:val="left" w:pos="576"/>
        </w:tabs>
        <w:suppressAutoHyphens/>
        <w:autoSpaceDE w:val="0"/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  <w:r w:rsidRPr="00D86138">
        <w:rPr>
          <w:rFonts w:ascii="Times New Roman" w:hAnsi="Times New Roman"/>
          <w:spacing w:val="-5"/>
          <w:sz w:val="28"/>
          <w:szCs w:val="28"/>
        </w:rPr>
        <w:t>самосохранении</w:t>
      </w:r>
      <w:r w:rsidRPr="00D86138">
        <w:rPr>
          <w:rFonts w:ascii="Times New Roman" w:hAnsi="Times New Roman"/>
          <w:spacing w:val="-5"/>
          <w:sz w:val="28"/>
          <w:szCs w:val="28"/>
        </w:rPr>
        <w:tab/>
      </w:r>
      <w:r w:rsidRPr="00D86138">
        <w:rPr>
          <w:rFonts w:ascii="Times New Roman" w:hAnsi="Times New Roman"/>
          <w:spacing w:val="-5"/>
          <w:sz w:val="28"/>
          <w:szCs w:val="28"/>
        </w:rPr>
        <w:tab/>
      </w:r>
      <w:r w:rsidRPr="00D86138">
        <w:rPr>
          <w:rFonts w:ascii="Times New Roman" w:hAnsi="Times New Roman"/>
          <w:spacing w:val="-5"/>
          <w:sz w:val="28"/>
          <w:szCs w:val="28"/>
        </w:rPr>
        <w:tab/>
      </w:r>
      <w:r w:rsidRPr="00D86138">
        <w:rPr>
          <w:rFonts w:ascii="Times New Roman" w:hAnsi="Times New Roman"/>
          <w:spacing w:val="-5"/>
          <w:sz w:val="28"/>
          <w:szCs w:val="28"/>
        </w:rPr>
        <w:tab/>
      </w:r>
      <w:r w:rsidRPr="00D86138">
        <w:rPr>
          <w:rFonts w:ascii="Times New Roman" w:hAnsi="Times New Roman"/>
          <w:spacing w:val="-5"/>
          <w:sz w:val="28"/>
          <w:szCs w:val="28"/>
        </w:rPr>
        <w:tab/>
        <w:t>4) безопасности</w:t>
      </w:r>
    </w:p>
    <w:p w:rsidR="00397F23" w:rsidRPr="00753F59" w:rsidRDefault="00753F59" w:rsidP="00397F23">
      <w:pPr>
        <w:pStyle w:val="a8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А21</w:t>
      </w:r>
      <w:r w:rsidR="00397F23" w:rsidRPr="00753F59">
        <w:rPr>
          <w:b/>
          <w:sz w:val="28"/>
          <w:szCs w:val="28"/>
        </w:rPr>
        <w:t xml:space="preserve">. Назовите один из критериев истины </w:t>
      </w:r>
    </w:p>
    <w:p w:rsidR="00397F23" w:rsidRPr="00397F23" w:rsidRDefault="00397F23" w:rsidP="00753F59">
      <w:pPr>
        <w:pStyle w:val="a8"/>
        <w:ind w:left="0"/>
        <w:jc w:val="both"/>
        <w:rPr>
          <w:i/>
          <w:sz w:val="28"/>
          <w:szCs w:val="28"/>
        </w:rPr>
      </w:pPr>
      <w:r w:rsidRPr="00397F23">
        <w:rPr>
          <w:sz w:val="28"/>
          <w:szCs w:val="28"/>
        </w:rPr>
        <w:t>1) практика</w:t>
      </w:r>
      <w:r w:rsidRPr="00397F23">
        <w:rPr>
          <w:sz w:val="28"/>
          <w:szCs w:val="28"/>
        </w:rPr>
        <w:tab/>
      </w:r>
      <w:r w:rsidRPr="00397F23">
        <w:rPr>
          <w:sz w:val="28"/>
          <w:szCs w:val="28"/>
        </w:rPr>
        <w:tab/>
      </w:r>
      <w:r w:rsidRPr="00397F23">
        <w:rPr>
          <w:sz w:val="28"/>
          <w:szCs w:val="28"/>
        </w:rPr>
        <w:tab/>
        <w:t>3) теоретическое обобщение</w:t>
      </w:r>
    </w:p>
    <w:p w:rsidR="00397F23" w:rsidRPr="00397F23" w:rsidRDefault="00397F23" w:rsidP="00753F59">
      <w:pPr>
        <w:pStyle w:val="a8"/>
        <w:ind w:left="0"/>
        <w:jc w:val="both"/>
        <w:rPr>
          <w:i/>
          <w:sz w:val="28"/>
          <w:szCs w:val="28"/>
        </w:rPr>
      </w:pPr>
      <w:r w:rsidRPr="00397F23">
        <w:rPr>
          <w:sz w:val="28"/>
          <w:szCs w:val="28"/>
        </w:rPr>
        <w:t>2) научные понятия</w:t>
      </w:r>
      <w:r w:rsidRPr="00397F23">
        <w:rPr>
          <w:sz w:val="28"/>
          <w:szCs w:val="28"/>
        </w:rPr>
        <w:tab/>
        <w:t xml:space="preserve">         4) статистические методы</w:t>
      </w:r>
    </w:p>
    <w:p w:rsidR="00397F23" w:rsidRPr="00753F59" w:rsidRDefault="00753F59" w:rsidP="00397F23">
      <w:pPr>
        <w:pStyle w:val="a8"/>
        <w:widowControl w:val="0"/>
        <w:shd w:val="clear" w:color="auto" w:fill="FFFFFF"/>
        <w:tabs>
          <w:tab w:val="left" w:pos="958"/>
        </w:tabs>
        <w:suppressAutoHyphens/>
        <w:autoSpaceDE w:val="0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А22</w:t>
      </w:r>
      <w:r w:rsidR="00397F23" w:rsidRPr="00753F59">
        <w:rPr>
          <w:b/>
          <w:sz w:val="28"/>
          <w:szCs w:val="28"/>
        </w:rPr>
        <w:t>. Какая из перечисленных наук изучает властные отношения:</w:t>
      </w:r>
    </w:p>
    <w:p w:rsidR="00397F23" w:rsidRPr="00397F23" w:rsidRDefault="00397F23" w:rsidP="00753F59">
      <w:pPr>
        <w:pStyle w:val="a8"/>
        <w:widowControl w:val="0"/>
        <w:shd w:val="clear" w:color="auto" w:fill="FFFFFF"/>
        <w:tabs>
          <w:tab w:val="left" w:pos="958"/>
        </w:tabs>
        <w:suppressAutoHyphens/>
        <w:autoSpaceDE w:val="0"/>
        <w:ind w:left="0"/>
        <w:jc w:val="both"/>
        <w:rPr>
          <w:sz w:val="28"/>
          <w:szCs w:val="28"/>
        </w:rPr>
      </w:pPr>
      <w:r w:rsidRPr="00397F23">
        <w:rPr>
          <w:sz w:val="28"/>
          <w:szCs w:val="28"/>
        </w:rPr>
        <w:t>1)философия</w:t>
      </w:r>
      <w:r w:rsidRPr="00397F23">
        <w:rPr>
          <w:sz w:val="28"/>
          <w:szCs w:val="28"/>
        </w:rPr>
        <w:tab/>
      </w:r>
      <w:r w:rsidRPr="00397F23">
        <w:rPr>
          <w:sz w:val="28"/>
          <w:szCs w:val="28"/>
        </w:rPr>
        <w:tab/>
        <w:t>2) история</w:t>
      </w:r>
      <w:r w:rsidRPr="00397F23">
        <w:rPr>
          <w:sz w:val="28"/>
          <w:szCs w:val="28"/>
        </w:rPr>
        <w:tab/>
      </w:r>
      <w:r w:rsidRPr="00397F23">
        <w:rPr>
          <w:sz w:val="28"/>
          <w:szCs w:val="28"/>
        </w:rPr>
        <w:tab/>
        <w:t>3) социология</w:t>
      </w:r>
      <w:r w:rsidRPr="00397F23">
        <w:rPr>
          <w:sz w:val="28"/>
          <w:szCs w:val="28"/>
        </w:rPr>
        <w:tab/>
        <w:t>4) политология</w:t>
      </w:r>
    </w:p>
    <w:p w:rsidR="00553CA4" w:rsidRPr="000157D3" w:rsidRDefault="00553CA4" w:rsidP="00553C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F59" w:rsidRDefault="00753F59" w:rsidP="00C0234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EC46C4" w:rsidRDefault="00EC46C4" w:rsidP="00553C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C46C4" w:rsidRDefault="00EC46C4" w:rsidP="00553C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C46C4" w:rsidRDefault="00EC46C4" w:rsidP="00553C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3CA4" w:rsidRPr="000157D3" w:rsidRDefault="00553CA4" w:rsidP="00553C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57D3">
        <w:rPr>
          <w:rFonts w:ascii="Times New Roman" w:hAnsi="Times New Roman"/>
          <w:b/>
          <w:sz w:val="28"/>
          <w:szCs w:val="28"/>
        </w:rPr>
        <w:lastRenderedPageBreak/>
        <w:t xml:space="preserve">Часть 2 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b/>
          <w:sz w:val="28"/>
          <w:szCs w:val="28"/>
        </w:rPr>
        <w:t>В1</w:t>
      </w:r>
      <w:r w:rsidRPr="000157D3">
        <w:rPr>
          <w:rFonts w:ascii="Times New Roman" w:hAnsi="Times New Roman"/>
          <w:sz w:val="28"/>
          <w:szCs w:val="28"/>
        </w:rPr>
        <w:t>.Какое  слово  пропущено  в  схеме?</w:t>
      </w:r>
    </w:p>
    <w:p w:rsidR="00553CA4" w:rsidRPr="000157D3" w:rsidRDefault="00C96E7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30" style="position:absolute;margin-left:354.45pt;margin-top:142.1pt;width:118.5pt;height:30pt;z-index:251664384">
            <v:textbox style="mso-next-textbox:#_x0000_s1030">
              <w:txbxContent>
                <w:p w:rsidR="00553CA4" w:rsidRPr="000157D3" w:rsidRDefault="00553CA4" w:rsidP="00553CA4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57D3">
                    <w:rPr>
                      <w:rFonts w:ascii="Times New Roman" w:hAnsi="Times New Roman"/>
                      <w:sz w:val="28"/>
                      <w:szCs w:val="28"/>
                    </w:rPr>
                    <w:t>восприятие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31" style="position:absolute;margin-left:158.7pt;margin-top:142.1pt;width:126.75pt;height:30pt;z-index:251665408">
            <v:textbox style="mso-next-textbox:#_x0000_s1031">
              <w:txbxContent>
                <w:p w:rsidR="00553CA4" w:rsidRPr="00943F76" w:rsidRDefault="00553CA4" w:rsidP="00553CA4">
                  <w:pPr>
                    <w:jc w:val="center"/>
                    <w:rPr>
                      <w:b/>
                    </w:rPr>
                  </w:pPr>
                  <w:r w:rsidRPr="00943F76">
                    <w:rPr>
                      <w:b/>
                    </w:rPr>
                    <w:t>…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32" style="position:absolute;margin-left:-49.8pt;margin-top:140.95pt;width:130.5pt;height:31.15pt;z-index:251666432">
            <v:textbox style="mso-next-textbox:#_x0000_s1032">
              <w:txbxContent>
                <w:p w:rsidR="00553CA4" w:rsidRPr="000157D3" w:rsidRDefault="00553CA4" w:rsidP="00553CA4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57D3">
                    <w:rPr>
                      <w:rFonts w:ascii="Times New Roman" w:hAnsi="Times New Roman"/>
                      <w:sz w:val="28"/>
                      <w:szCs w:val="28"/>
                    </w:rPr>
                    <w:t>ощущение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415.2pt;margin-top:93.35pt;width:0;height:48.75pt;z-index:251667456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4" type="#_x0000_t32" style="position:absolute;margin-left:206.7pt;margin-top:93.35pt;width:.75pt;height:48.75pt;z-index:251668480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5" type="#_x0000_t32" style="position:absolute;margin-left:2.7pt;margin-top:93.35pt;width:0;height:48.75pt;z-index:251669504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6" type="#_x0000_t32" style="position:absolute;margin-left:2.7pt;margin-top:93.35pt;width:412.5pt;height:0;z-index:251670528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7" type="#_x0000_t32" style="position:absolute;margin-left:206.7pt;margin-top:56.6pt;width:.75pt;height:36.75pt;z-index:251671552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38" style="position:absolute;margin-left:73.95pt;margin-top:20.6pt;width:280.5pt;height:36pt;z-index:251672576">
            <v:textbox style="mso-next-textbox:#_x0000_s1038">
              <w:txbxContent>
                <w:p w:rsidR="00553CA4" w:rsidRPr="000157D3" w:rsidRDefault="00553CA4" w:rsidP="00553CA4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157D3">
                    <w:rPr>
                      <w:rFonts w:ascii="Times New Roman" w:hAnsi="Times New Roman"/>
                      <w:sz w:val="28"/>
                      <w:szCs w:val="28"/>
                    </w:rPr>
                    <w:t>Формы  чувственного  познания</w:t>
                  </w:r>
                </w:p>
              </w:txbxContent>
            </v:textbox>
          </v:rect>
        </w:pict>
      </w:r>
    </w:p>
    <w:p w:rsidR="00553CA4" w:rsidRPr="000157D3" w:rsidRDefault="00553CA4" w:rsidP="00553C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3CA4" w:rsidRPr="000157D3" w:rsidRDefault="00553CA4" w:rsidP="00553C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3CA4" w:rsidRPr="000157D3" w:rsidRDefault="00553CA4" w:rsidP="00553C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3CA4" w:rsidRPr="000157D3" w:rsidRDefault="00553CA4" w:rsidP="00553C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3CA4" w:rsidRPr="000157D3" w:rsidRDefault="00553CA4" w:rsidP="00553C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3CA4" w:rsidRPr="000157D3" w:rsidRDefault="00553CA4" w:rsidP="00553C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3CA4" w:rsidRPr="000157D3" w:rsidRDefault="00553CA4" w:rsidP="00553C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3CA4" w:rsidRPr="000157D3" w:rsidRDefault="00553CA4" w:rsidP="00553C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3CA4" w:rsidRPr="000157D3" w:rsidRDefault="00553CA4" w:rsidP="00553C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Ответ:_____________________________</w:t>
      </w:r>
    </w:p>
    <w:p w:rsidR="00613063" w:rsidRDefault="00613063" w:rsidP="00553CA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157D3">
        <w:rPr>
          <w:rFonts w:ascii="Times New Roman" w:hAnsi="Times New Roman"/>
          <w:b/>
          <w:sz w:val="28"/>
          <w:szCs w:val="28"/>
        </w:rPr>
        <w:t>В2.  Ниже  приведены  названия  потребностей. Все  из них, за исключением  одной,  являются  названиями,  под  которыми  в  различных  классификациях  представлены  естественные  потребности  человека.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Первичные, биологические, социальные, органические, природные.</w:t>
      </w:r>
    </w:p>
    <w:p w:rsidR="00613063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Найдите  и  укажите  название  потребностей  другого  вида, выпадающие  из  их ряда.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Ответ:_________________________</w:t>
      </w:r>
    </w:p>
    <w:p w:rsidR="00613063" w:rsidRDefault="00613063" w:rsidP="00553CA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53CA4" w:rsidRPr="000157D3" w:rsidRDefault="00753F59" w:rsidP="00553CA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В3</w:t>
      </w:r>
      <w:r w:rsidR="00553CA4" w:rsidRPr="000157D3">
        <w:rPr>
          <w:rFonts w:ascii="Times New Roman" w:hAnsi="Times New Roman"/>
          <w:b/>
          <w:sz w:val="28"/>
          <w:szCs w:val="28"/>
        </w:rPr>
        <w:t>.  Найдите  в  приведённом  ниже  списке  формы  рационального  познания  и  обведите  цифры, под  которыми  они  указаны.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1) ощущение;                 2)  понятие;                       3)  фантазия;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4)  умозаключение;                                                  5)  восприятие.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Обведённые  цифры  запишите  в  порядке  возрастания.</w:t>
      </w:r>
    </w:p>
    <w:p w:rsidR="00553CA4" w:rsidRPr="000157D3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D3">
        <w:rPr>
          <w:rFonts w:ascii="Times New Roman" w:hAnsi="Times New Roman"/>
          <w:sz w:val="28"/>
          <w:szCs w:val="28"/>
        </w:rPr>
        <w:t>Ответ:_________________________</w:t>
      </w:r>
    </w:p>
    <w:p w:rsidR="00613063" w:rsidRDefault="00613063" w:rsidP="00553CA4">
      <w:pPr>
        <w:keepNext/>
        <w:keepLine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53CA4" w:rsidRPr="000851B4" w:rsidRDefault="00553CA4" w:rsidP="00553CA4">
      <w:pPr>
        <w:keepNext/>
        <w:keepLine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851B4">
        <w:rPr>
          <w:rFonts w:ascii="Times New Roman" w:hAnsi="Times New Roman"/>
          <w:b/>
          <w:sz w:val="28"/>
          <w:szCs w:val="28"/>
        </w:rPr>
        <w:t>В</w:t>
      </w:r>
      <w:r w:rsidR="00753F59">
        <w:rPr>
          <w:rFonts w:ascii="Times New Roman" w:hAnsi="Times New Roman"/>
          <w:b/>
          <w:sz w:val="28"/>
          <w:szCs w:val="28"/>
        </w:rPr>
        <w:t>4</w:t>
      </w:r>
      <w:r w:rsidRPr="000851B4">
        <w:rPr>
          <w:rFonts w:ascii="Times New Roman" w:hAnsi="Times New Roman"/>
          <w:b/>
          <w:sz w:val="28"/>
          <w:szCs w:val="28"/>
        </w:rPr>
        <w:t>.</w:t>
      </w:r>
      <w:r w:rsidRPr="000851B4">
        <w:rPr>
          <w:rFonts w:ascii="Times New Roman" w:hAnsi="Times New Roman"/>
          <w:sz w:val="28"/>
          <w:szCs w:val="28"/>
        </w:rPr>
        <w:t xml:space="preserve">  </w:t>
      </w:r>
      <w:r w:rsidRPr="000851B4">
        <w:rPr>
          <w:rFonts w:ascii="Times New Roman" w:hAnsi="Times New Roman"/>
          <w:b/>
          <w:sz w:val="28"/>
          <w:szCs w:val="28"/>
        </w:rPr>
        <w:t xml:space="preserve">Ниже приведен перечень терминов. Все они, за исключением одного, связаны с понятием «мораль». </w:t>
      </w:r>
    </w:p>
    <w:p w:rsidR="00553CA4" w:rsidRPr="000851B4" w:rsidRDefault="00553CA4" w:rsidP="00553CA4">
      <w:pPr>
        <w:keepNext/>
        <w:keepLines/>
        <w:spacing w:after="0" w:line="240" w:lineRule="auto"/>
        <w:rPr>
          <w:rFonts w:ascii="Times New Roman" w:hAnsi="Times New Roman"/>
          <w:sz w:val="28"/>
          <w:szCs w:val="28"/>
        </w:rPr>
      </w:pPr>
      <w:r w:rsidRPr="000851B4">
        <w:rPr>
          <w:rFonts w:ascii="Times New Roman" w:hAnsi="Times New Roman"/>
          <w:sz w:val="28"/>
          <w:szCs w:val="28"/>
        </w:rPr>
        <w:t>Социальная норма; право; добро и зло; духовность; санкции.</w:t>
      </w:r>
    </w:p>
    <w:p w:rsidR="00553CA4" w:rsidRPr="000851B4" w:rsidRDefault="00553CA4" w:rsidP="00553CA4">
      <w:pPr>
        <w:keepNext/>
        <w:keepLines/>
        <w:spacing w:after="0" w:line="240" w:lineRule="auto"/>
        <w:rPr>
          <w:rFonts w:ascii="Times New Roman" w:hAnsi="Times New Roman"/>
          <w:sz w:val="28"/>
          <w:szCs w:val="28"/>
        </w:rPr>
      </w:pPr>
      <w:r w:rsidRPr="000851B4">
        <w:rPr>
          <w:rFonts w:ascii="Times New Roman" w:hAnsi="Times New Roman"/>
          <w:sz w:val="28"/>
          <w:szCs w:val="28"/>
        </w:rPr>
        <w:t>Найдите и укажите термин,  не связанный с понятием "мораль".</w:t>
      </w:r>
    </w:p>
    <w:p w:rsidR="00553CA4" w:rsidRPr="000851B4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851B4">
        <w:rPr>
          <w:rFonts w:ascii="Times New Roman" w:hAnsi="Times New Roman"/>
          <w:sz w:val="28"/>
          <w:szCs w:val="28"/>
        </w:rPr>
        <w:t>Ответ: _______________________________________________</w:t>
      </w:r>
    </w:p>
    <w:p w:rsidR="00553CA4" w:rsidRPr="000851B4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3CA4" w:rsidRPr="00613063" w:rsidRDefault="00553CA4" w:rsidP="00553CA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851B4">
        <w:rPr>
          <w:rFonts w:ascii="Times New Roman" w:hAnsi="Times New Roman"/>
          <w:b/>
          <w:sz w:val="28"/>
          <w:szCs w:val="28"/>
        </w:rPr>
        <w:t>В</w:t>
      </w:r>
      <w:r w:rsidR="00753F59">
        <w:rPr>
          <w:rFonts w:ascii="Times New Roman" w:hAnsi="Times New Roman"/>
          <w:b/>
          <w:sz w:val="28"/>
          <w:szCs w:val="28"/>
        </w:rPr>
        <w:t>5</w:t>
      </w:r>
      <w:r w:rsidRPr="000851B4">
        <w:rPr>
          <w:rFonts w:ascii="Times New Roman" w:hAnsi="Times New Roman"/>
          <w:b/>
          <w:sz w:val="28"/>
          <w:szCs w:val="28"/>
        </w:rPr>
        <w:t>.  Найдите в приведенном ниже списке проявления, отражающие социальную природу человека, и обведите цифры, под которыми они указаны.</w:t>
      </w:r>
    </w:p>
    <w:tbl>
      <w:tblPr>
        <w:tblW w:w="0" w:type="auto"/>
        <w:tblLook w:val="04A0"/>
      </w:tblPr>
      <w:tblGrid>
        <w:gridCol w:w="450"/>
        <w:gridCol w:w="8268"/>
      </w:tblGrid>
      <w:tr w:rsidR="00553CA4" w:rsidRPr="000851B4" w:rsidTr="001C1327">
        <w:tc>
          <w:tcPr>
            <w:tcW w:w="450" w:type="dxa"/>
            <w:hideMark/>
          </w:tcPr>
          <w:p w:rsidR="00553CA4" w:rsidRPr="000851B4" w:rsidRDefault="00553CA4" w:rsidP="001C13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51B4">
              <w:rPr>
                <w:rFonts w:ascii="Times New Roman" w:hAnsi="Times New Roman"/>
                <w:sz w:val="28"/>
                <w:szCs w:val="28"/>
              </w:rPr>
              <w:t>1)</w:t>
            </w:r>
          </w:p>
        </w:tc>
        <w:tc>
          <w:tcPr>
            <w:tcW w:w="8268" w:type="dxa"/>
            <w:hideMark/>
          </w:tcPr>
          <w:p w:rsidR="00553CA4" w:rsidRPr="000851B4" w:rsidRDefault="00613063" w:rsidP="001C13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интересы      </w:t>
            </w:r>
            <w:r w:rsidR="00553CA4" w:rsidRPr="000851B4">
              <w:rPr>
                <w:rFonts w:ascii="Times New Roman" w:hAnsi="Times New Roman"/>
                <w:sz w:val="28"/>
                <w:szCs w:val="28"/>
              </w:rPr>
              <w:t xml:space="preserve">2) мировоззрение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53CA4" w:rsidRPr="000851B4">
              <w:rPr>
                <w:rFonts w:ascii="Times New Roman" w:hAnsi="Times New Roman"/>
                <w:sz w:val="28"/>
                <w:szCs w:val="28"/>
              </w:rPr>
              <w:t>3)задатки</w:t>
            </w:r>
          </w:p>
        </w:tc>
      </w:tr>
      <w:tr w:rsidR="00553CA4" w:rsidRPr="000851B4" w:rsidTr="001C1327">
        <w:tc>
          <w:tcPr>
            <w:tcW w:w="450" w:type="dxa"/>
            <w:hideMark/>
          </w:tcPr>
          <w:p w:rsidR="00553CA4" w:rsidRPr="000851B4" w:rsidRDefault="00553CA4" w:rsidP="001C13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8" w:type="dxa"/>
            <w:vMerge w:val="restart"/>
            <w:hideMark/>
          </w:tcPr>
          <w:p w:rsidR="00553CA4" w:rsidRPr="000851B4" w:rsidRDefault="00553CA4" w:rsidP="001C132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3CA4" w:rsidRPr="000851B4" w:rsidTr="001C1327">
        <w:tc>
          <w:tcPr>
            <w:tcW w:w="450" w:type="dxa"/>
            <w:hideMark/>
          </w:tcPr>
          <w:p w:rsidR="00553CA4" w:rsidRPr="000851B4" w:rsidRDefault="00553CA4" w:rsidP="001C13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8" w:type="dxa"/>
            <w:vMerge/>
            <w:hideMark/>
          </w:tcPr>
          <w:p w:rsidR="00553CA4" w:rsidRPr="000851B4" w:rsidRDefault="00553CA4" w:rsidP="001C132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3CA4" w:rsidRPr="000851B4" w:rsidTr="001C1327">
        <w:trPr>
          <w:trHeight w:val="552"/>
        </w:trPr>
        <w:tc>
          <w:tcPr>
            <w:tcW w:w="450" w:type="dxa"/>
            <w:hideMark/>
          </w:tcPr>
          <w:p w:rsidR="00553CA4" w:rsidRPr="000851B4" w:rsidRDefault="00553CA4" w:rsidP="001C13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51B4">
              <w:rPr>
                <w:rFonts w:ascii="Times New Roman" w:hAnsi="Times New Roman"/>
                <w:sz w:val="28"/>
                <w:szCs w:val="28"/>
              </w:rPr>
              <w:t>4)</w:t>
            </w:r>
          </w:p>
        </w:tc>
        <w:tc>
          <w:tcPr>
            <w:tcW w:w="8268" w:type="dxa"/>
            <w:vMerge w:val="restart"/>
            <w:hideMark/>
          </w:tcPr>
          <w:p w:rsidR="00553CA4" w:rsidRPr="000851B4" w:rsidRDefault="00613063" w:rsidP="001C132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умения          </w:t>
            </w:r>
            <w:r w:rsidR="00553CA4" w:rsidRPr="000851B4">
              <w:rPr>
                <w:rFonts w:ascii="Times New Roman" w:hAnsi="Times New Roman"/>
                <w:sz w:val="28"/>
                <w:szCs w:val="28"/>
              </w:rPr>
              <w:t>5)наследств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енность      </w:t>
            </w:r>
            <w:r w:rsidR="00553CA4" w:rsidRPr="000851B4">
              <w:rPr>
                <w:rFonts w:ascii="Times New Roman" w:hAnsi="Times New Roman"/>
                <w:sz w:val="28"/>
                <w:szCs w:val="28"/>
              </w:rPr>
              <w:t>6)идеалы</w:t>
            </w:r>
          </w:p>
        </w:tc>
      </w:tr>
      <w:tr w:rsidR="00553CA4" w:rsidRPr="000851B4" w:rsidTr="001C1327">
        <w:tc>
          <w:tcPr>
            <w:tcW w:w="450" w:type="dxa"/>
            <w:hideMark/>
          </w:tcPr>
          <w:p w:rsidR="00553CA4" w:rsidRPr="000851B4" w:rsidRDefault="00553CA4" w:rsidP="001C13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8" w:type="dxa"/>
            <w:vMerge/>
            <w:tcBorders>
              <w:bottom w:val="nil"/>
            </w:tcBorders>
            <w:hideMark/>
          </w:tcPr>
          <w:p w:rsidR="00553CA4" w:rsidRPr="000851B4" w:rsidRDefault="00553CA4" w:rsidP="001C132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53CA4" w:rsidRPr="000851B4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851B4">
        <w:rPr>
          <w:rFonts w:ascii="Times New Roman" w:hAnsi="Times New Roman"/>
          <w:sz w:val="28"/>
          <w:szCs w:val="28"/>
        </w:rPr>
        <w:t>Обведенные цифры запишите в порядке возрастания.</w:t>
      </w:r>
    </w:p>
    <w:p w:rsidR="00553CA4" w:rsidRPr="000851B4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851B4">
        <w:rPr>
          <w:rFonts w:ascii="Times New Roman" w:hAnsi="Times New Roman"/>
          <w:sz w:val="28"/>
          <w:szCs w:val="28"/>
        </w:rPr>
        <w:t>Ответ: _______________________________________________</w:t>
      </w:r>
    </w:p>
    <w:p w:rsidR="00553CA4" w:rsidRPr="00753F59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851B4">
        <w:rPr>
          <w:rFonts w:ascii="Times New Roman" w:hAnsi="Times New Roman"/>
          <w:b/>
          <w:sz w:val="28"/>
          <w:szCs w:val="28"/>
        </w:rPr>
        <w:t xml:space="preserve"> </w:t>
      </w:r>
    </w:p>
    <w:p w:rsidR="00F14F6E" w:rsidRPr="009D351F" w:rsidRDefault="00F14F6E" w:rsidP="00F14F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351F">
        <w:rPr>
          <w:rFonts w:ascii="Times New Roman" w:hAnsi="Times New Roman"/>
          <w:b/>
          <w:sz w:val="28"/>
          <w:szCs w:val="28"/>
        </w:rPr>
        <w:lastRenderedPageBreak/>
        <w:t>Ключи к тестированию для проведения промежуточной годовой аттестации по обществознанию в 10 классе</w:t>
      </w:r>
    </w:p>
    <w:p w:rsidR="00553CA4" w:rsidRPr="000851B4" w:rsidRDefault="00553CA4" w:rsidP="00553CA4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0851B4">
        <w:rPr>
          <w:rFonts w:ascii="Times New Roman" w:hAnsi="Times New Roman"/>
          <w:b/>
          <w:sz w:val="24"/>
          <w:szCs w:val="24"/>
        </w:rPr>
        <w:t>Часть1.</w:t>
      </w: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3"/>
        <w:gridCol w:w="1442"/>
      </w:tblGrid>
      <w:tr w:rsidR="00553CA4" w:rsidRPr="000851B4" w:rsidTr="001C1327">
        <w:trPr>
          <w:trHeight w:val="158"/>
        </w:trPr>
        <w:tc>
          <w:tcPr>
            <w:tcW w:w="1663" w:type="dxa"/>
          </w:tcPr>
          <w:p w:rsidR="00553CA4" w:rsidRPr="000851B4" w:rsidRDefault="00553CA4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1B4">
              <w:rPr>
                <w:rFonts w:ascii="Times New Roman" w:hAnsi="Times New Roman"/>
                <w:sz w:val="24"/>
                <w:szCs w:val="24"/>
              </w:rPr>
              <w:t xml:space="preserve">№ задания  </w:t>
            </w:r>
          </w:p>
        </w:tc>
        <w:tc>
          <w:tcPr>
            <w:tcW w:w="1442" w:type="dxa"/>
          </w:tcPr>
          <w:p w:rsidR="00553CA4" w:rsidRPr="000851B4" w:rsidRDefault="00553CA4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1B4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553CA4" w:rsidRPr="000851B4" w:rsidTr="001C1327">
        <w:trPr>
          <w:trHeight w:val="158"/>
        </w:trPr>
        <w:tc>
          <w:tcPr>
            <w:tcW w:w="1663" w:type="dxa"/>
          </w:tcPr>
          <w:p w:rsidR="00553CA4" w:rsidRPr="000851B4" w:rsidRDefault="00553CA4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1B4">
              <w:rPr>
                <w:rFonts w:ascii="Times New Roman" w:hAnsi="Times New Roman"/>
                <w:sz w:val="24"/>
                <w:szCs w:val="24"/>
              </w:rPr>
              <w:t xml:space="preserve">А1  </w:t>
            </w:r>
          </w:p>
        </w:tc>
        <w:tc>
          <w:tcPr>
            <w:tcW w:w="1442" w:type="dxa"/>
          </w:tcPr>
          <w:p w:rsidR="00553CA4" w:rsidRPr="000851B4" w:rsidRDefault="00553CA4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1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3CA4" w:rsidRPr="000851B4" w:rsidTr="001C1327">
        <w:trPr>
          <w:trHeight w:val="158"/>
        </w:trPr>
        <w:tc>
          <w:tcPr>
            <w:tcW w:w="1663" w:type="dxa"/>
          </w:tcPr>
          <w:p w:rsidR="00553CA4" w:rsidRPr="000851B4" w:rsidRDefault="00553CA4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1B4">
              <w:rPr>
                <w:rFonts w:ascii="Times New Roman" w:hAnsi="Times New Roman"/>
                <w:sz w:val="24"/>
                <w:szCs w:val="24"/>
              </w:rPr>
              <w:t xml:space="preserve">А2  </w:t>
            </w:r>
          </w:p>
        </w:tc>
        <w:tc>
          <w:tcPr>
            <w:tcW w:w="1442" w:type="dxa"/>
          </w:tcPr>
          <w:p w:rsidR="00553CA4" w:rsidRPr="000851B4" w:rsidRDefault="00553CA4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1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53CA4" w:rsidRPr="000851B4" w:rsidTr="001C1327">
        <w:trPr>
          <w:trHeight w:val="158"/>
        </w:trPr>
        <w:tc>
          <w:tcPr>
            <w:tcW w:w="1663" w:type="dxa"/>
          </w:tcPr>
          <w:p w:rsidR="00553CA4" w:rsidRPr="000851B4" w:rsidRDefault="00553CA4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1B4">
              <w:rPr>
                <w:rFonts w:ascii="Times New Roman" w:hAnsi="Times New Roman"/>
                <w:sz w:val="24"/>
                <w:szCs w:val="24"/>
              </w:rPr>
              <w:t xml:space="preserve">А3  </w:t>
            </w:r>
          </w:p>
        </w:tc>
        <w:tc>
          <w:tcPr>
            <w:tcW w:w="1442" w:type="dxa"/>
          </w:tcPr>
          <w:p w:rsidR="00553CA4" w:rsidRPr="000851B4" w:rsidRDefault="00553CA4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1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53CA4" w:rsidRPr="000851B4" w:rsidTr="001C1327">
        <w:trPr>
          <w:trHeight w:val="158"/>
        </w:trPr>
        <w:tc>
          <w:tcPr>
            <w:tcW w:w="1663" w:type="dxa"/>
          </w:tcPr>
          <w:p w:rsidR="00553CA4" w:rsidRPr="000851B4" w:rsidRDefault="00753F59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А4</w:t>
            </w:r>
            <w:r w:rsidR="00553CA4" w:rsidRPr="000851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</w:tcPr>
          <w:p w:rsidR="00553CA4" w:rsidRPr="000851B4" w:rsidRDefault="00553CA4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1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53CA4" w:rsidRPr="000851B4" w:rsidTr="001C1327">
        <w:trPr>
          <w:trHeight w:val="165"/>
        </w:trPr>
        <w:tc>
          <w:tcPr>
            <w:tcW w:w="1663" w:type="dxa"/>
          </w:tcPr>
          <w:p w:rsidR="00553CA4" w:rsidRPr="000851B4" w:rsidRDefault="00753F59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А5</w:t>
            </w:r>
            <w:r w:rsidR="00553CA4" w:rsidRPr="000851B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42" w:type="dxa"/>
          </w:tcPr>
          <w:p w:rsidR="00553CA4" w:rsidRPr="000851B4" w:rsidRDefault="00553CA4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1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53CA4" w:rsidRPr="000851B4" w:rsidTr="001C1327">
        <w:trPr>
          <w:trHeight w:val="158"/>
        </w:trPr>
        <w:tc>
          <w:tcPr>
            <w:tcW w:w="1663" w:type="dxa"/>
          </w:tcPr>
          <w:p w:rsidR="00553CA4" w:rsidRPr="000851B4" w:rsidRDefault="00753F59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А6</w:t>
            </w:r>
            <w:r w:rsidR="00553CA4" w:rsidRPr="000851B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42" w:type="dxa"/>
          </w:tcPr>
          <w:p w:rsidR="00553CA4" w:rsidRPr="000851B4" w:rsidRDefault="00553CA4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1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53CA4" w:rsidRPr="000851B4" w:rsidTr="001C1327">
        <w:trPr>
          <w:trHeight w:val="158"/>
        </w:trPr>
        <w:tc>
          <w:tcPr>
            <w:tcW w:w="1663" w:type="dxa"/>
          </w:tcPr>
          <w:p w:rsidR="00553CA4" w:rsidRPr="000851B4" w:rsidRDefault="00753F59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А7</w:t>
            </w:r>
            <w:r w:rsidR="00553CA4" w:rsidRPr="000851B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42" w:type="dxa"/>
          </w:tcPr>
          <w:p w:rsidR="00553CA4" w:rsidRPr="000851B4" w:rsidRDefault="00553CA4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1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53CA4" w:rsidRPr="000851B4" w:rsidTr="001C1327">
        <w:trPr>
          <w:trHeight w:val="158"/>
        </w:trPr>
        <w:tc>
          <w:tcPr>
            <w:tcW w:w="1663" w:type="dxa"/>
          </w:tcPr>
          <w:p w:rsidR="00553CA4" w:rsidRPr="000851B4" w:rsidRDefault="00753F59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А8</w:t>
            </w:r>
            <w:r w:rsidR="00553CA4" w:rsidRPr="000851B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42" w:type="dxa"/>
          </w:tcPr>
          <w:p w:rsidR="00553CA4" w:rsidRPr="000851B4" w:rsidRDefault="00553CA4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1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53CA4" w:rsidRPr="000851B4" w:rsidTr="001C1327">
        <w:trPr>
          <w:trHeight w:val="158"/>
        </w:trPr>
        <w:tc>
          <w:tcPr>
            <w:tcW w:w="1663" w:type="dxa"/>
          </w:tcPr>
          <w:p w:rsidR="00553CA4" w:rsidRPr="000851B4" w:rsidRDefault="00753F59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А9</w:t>
            </w:r>
            <w:r w:rsidR="00553CA4" w:rsidRPr="000851B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42" w:type="dxa"/>
          </w:tcPr>
          <w:p w:rsidR="00553CA4" w:rsidRPr="000851B4" w:rsidRDefault="00553CA4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1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53CA4" w:rsidRPr="000851B4" w:rsidTr="001C1327">
        <w:trPr>
          <w:trHeight w:val="158"/>
        </w:trPr>
        <w:tc>
          <w:tcPr>
            <w:tcW w:w="1663" w:type="dxa"/>
          </w:tcPr>
          <w:p w:rsidR="00553CA4" w:rsidRPr="000851B4" w:rsidRDefault="00753F59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А10</w:t>
            </w:r>
            <w:r w:rsidR="00553CA4" w:rsidRPr="000851B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42" w:type="dxa"/>
          </w:tcPr>
          <w:p w:rsidR="00553CA4" w:rsidRPr="000851B4" w:rsidRDefault="00553CA4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1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20AF8" w:rsidRPr="000851B4" w:rsidTr="001C1327">
        <w:trPr>
          <w:trHeight w:val="158"/>
        </w:trPr>
        <w:tc>
          <w:tcPr>
            <w:tcW w:w="1663" w:type="dxa"/>
          </w:tcPr>
          <w:p w:rsidR="00720AF8" w:rsidRPr="000851B4" w:rsidRDefault="00720AF8" w:rsidP="00CA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А11</w:t>
            </w:r>
            <w:r w:rsidRPr="000851B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42" w:type="dxa"/>
          </w:tcPr>
          <w:p w:rsidR="00720AF8" w:rsidRPr="000851B4" w:rsidRDefault="00720AF8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20AF8" w:rsidRPr="000851B4" w:rsidTr="001C1327">
        <w:trPr>
          <w:trHeight w:val="158"/>
        </w:trPr>
        <w:tc>
          <w:tcPr>
            <w:tcW w:w="1663" w:type="dxa"/>
          </w:tcPr>
          <w:p w:rsidR="00720AF8" w:rsidRPr="000851B4" w:rsidRDefault="00720AF8" w:rsidP="00CA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А12</w:t>
            </w:r>
            <w:r w:rsidRPr="000851B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42" w:type="dxa"/>
          </w:tcPr>
          <w:p w:rsidR="00720AF8" w:rsidRPr="000851B4" w:rsidRDefault="00720AF8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1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20AF8" w:rsidRPr="000851B4" w:rsidTr="001C1327">
        <w:trPr>
          <w:trHeight w:val="158"/>
        </w:trPr>
        <w:tc>
          <w:tcPr>
            <w:tcW w:w="1663" w:type="dxa"/>
          </w:tcPr>
          <w:p w:rsidR="00720AF8" w:rsidRPr="000851B4" w:rsidRDefault="00720AF8" w:rsidP="00CA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А13</w:t>
            </w:r>
          </w:p>
        </w:tc>
        <w:tc>
          <w:tcPr>
            <w:tcW w:w="1442" w:type="dxa"/>
          </w:tcPr>
          <w:p w:rsidR="00720AF8" w:rsidRPr="000851B4" w:rsidRDefault="00720AF8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1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20AF8" w:rsidRPr="000851B4" w:rsidTr="001C1327">
        <w:trPr>
          <w:trHeight w:val="47"/>
        </w:trPr>
        <w:tc>
          <w:tcPr>
            <w:tcW w:w="1663" w:type="dxa"/>
          </w:tcPr>
          <w:p w:rsidR="00720AF8" w:rsidRPr="000851B4" w:rsidRDefault="00720AF8" w:rsidP="00CA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А14</w:t>
            </w:r>
          </w:p>
        </w:tc>
        <w:tc>
          <w:tcPr>
            <w:tcW w:w="1442" w:type="dxa"/>
          </w:tcPr>
          <w:p w:rsidR="00720AF8" w:rsidRPr="000851B4" w:rsidRDefault="00720AF8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20AF8" w:rsidRPr="000851B4" w:rsidTr="001C1327">
        <w:trPr>
          <w:trHeight w:val="47"/>
        </w:trPr>
        <w:tc>
          <w:tcPr>
            <w:tcW w:w="1663" w:type="dxa"/>
          </w:tcPr>
          <w:p w:rsidR="00720AF8" w:rsidRPr="000851B4" w:rsidRDefault="00720AF8" w:rsidP="00CA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А15</w:t>
            </w:r>
          </w:p>
        </w:tc>
        <w:tc>
          <w:tcPr>
            <w:tcW w:w="1442" w:type="dxa"/>
          </w:tcPr>
          <w:p w:rsidR="00720AF8" w:rsidRPr="000851B4" w:rsidRDefault="00720AF8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20AF8" w:rsidRPr="000851B4" w:rsidTr="001C1327">
        <w:trPr>
          <w:trHeight w:val="47"/>
        </w:trPr>
        <w:tc>
          <w:tcPr>
            <w:tcW w:w="1663" w:type="dxa"/>
          </w:tcPr>
          <w:p w:rsidR="00720AF8" w:rsidRPr="000851B4" w:rsidRDefault="00720AF8" w:rsidP="00CA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А16</w:t>
            </w:r>
          </w:p>
        </w:tc>
        <w:tc>
          <w:tcPr>
            <w:tcW w:w="1442" w:type="dxa"/>
          </w:tcPr>
          <w:p w:rsidR="00720AF8" w:rsidRPr="000851B4" w:rsidRDefault="00720AF8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20AF8" w:rsidRPr="000851B4" w:rsidTr="001C1327">
        <w:trPr>
          <w:trHeight w:val="47"/>
        </w:trPr>
        <w:tc>
          <w:tcPr>
            <w:tcW w:w="1663" w:type="dxa"/>
          </w:tcPr>
          <w:p w:rsidR="00720AF8" w:rsidRPr="000851B4" w:rsidRDefault="00720AF8" w:rsidP="00CA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А17</w:t>
            </w:r>
          </w:p>
        </w:tc>
        <w:tc>
          <w:tcPr>
            <w:tcW w:w="1442" w:type="dxa"/>
          </w:tcPr>
          <w:p w:rsidR="00720AF8" w:rsidRPr="000851B4" w:rsidRDefault="00720AF8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20AF8" w:rsidRPr="000851B4" w:rsidTr="001C1327">
        <w:trPr>
          <w:trHeight w:val="47"/>
        </w:trPr>
        <w:tc>
          <w:tcPr>
            <w:tcW w:w="1663" w:type="dxa"/>
          </w:tcPr>
          <w:p w:rsidR="00720AF8" w:rsidRPr="000851B4" w:rsidRDefault="00720AF8" w:rsidP="00CA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А18</w:t>
            </w:r>
          </w:p>
        </w:tc>
        <w:tc>
          <w:tcPr>
            <w:tcW w:w="1442" w:type="dxa"/>
          </w:tcPr>
          <w:p w:rsidR="00720AF8" w:rsidRPr="000851B4" w:rsidRDefault="00720AF8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20AF8" w:rsidRPr="000851B4" w:rsidTr="001C1327">
        <w:trPr>
          <w:trHeight w:val="47"/>
        </w:trPr>
        <w:tc>
          <w:tcPr>
            <w:tcW w:w="1663" w:type="dxa"/>
          </w:tcPr>
          <w:p w:rsidR="00720AF8" w:rsidRPr="000851B4" w:rsidRDefault="00720AF8" w:rsidP="00CA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А19</w:t>
            </w:r>
          </w:p>
        </w:tc>
        <w:tc>
          <w:tcPr>
            <w:tcW w:w="1442" w:type="dxa"/>
          </w:tcPr>
          <w:p w:rsidR="00720AF8" w:rsidRPr="000851B4" w:rsidRDefault="00720AF8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20AF8" w:rsidRPr="000851B4" w:rsidTr="001C1327">
        <w:trPr>
          <w:trHeight w:val="47"/>
        </w:trPr>
        <w:tc>
          <w:tcPr>
            <w:tcW w:w="1663" w:type="dxa"/>
          </w:tcPr>
          <w:p w:rsidR="00720AF8" w:rsidRDefault="00720AF8" w:rsidP="00CA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А20</w:t>
            </w:r>
          </w:p>
        </w:tc>
        <w:tc>
          <w:tcPr>
            <w:tcW w:w="1442" w:type="dxa"/>
          </w:tcPr>
          <w:p w:rsidR="00720AF8" w:rsidRPr="000851B4" w:rsidRDefault="00720AF8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20AF8" w:rsidRPr="000851B4" w:rsidTr="001C1327">
        <w:trPr>
          <w:trHeight w:val="47"/>
        </w:trPr>
        <w:tc>
          <w:tcPr>
            <w:tcW w:w="1663" w:type="dxa"/>
          </w:tcPr>
          <w:p w:rsidR="00720AF8" w:rsidRDefault="00720AF8" w:rsidP="00CA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А21</w:t>
            </w:r>
          </w:p>
        </w:tc>
        <w:tc>
          <w:tcPr>
            <w:tcW w:w="1442" w:type="dxa"/>
          </w:tcPr>
          <w:p w:rsidR="00720AF8" w:rsidRDefault="00720AF8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20AF8" w:rsidRPr="000851B4" w:rsidTr="001C1327">
        <w:trPr>
          <w:trHeight w:val="47"/>
        </w:trPr>
        <w:tc>
          <w:tcPr>
            <w:tcW w:w="1663" w:type="dxa"/>
          </w:tcPr>
          <w:p w:rsidR="00720AF8" w:rsidRPr="00720AF8" w:rsidRDefault="00720AF8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A22</w:t>
            </w:r>
          </w:p>
        </w:tc>
        <w:tc>
          <w:tcPr>
            <w:tcW w:w="1442" w:type="dxa"/>
          </w:tcPr>
          <w:p w:rsidR="00720AF8" w:rsidRDefault="00720AF8" w:rsidP="001C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553CA4" w:rsidRPr="000851B4" w:rsidRDefault="00553CA4" w:rsidP="00553C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3CA4" w:rsidRPr="000851B4" w:rsidRDefault="00553CA4" w:rsidP="00553CA4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0851B4">
        <w:rPr>
          <w:rFonts w:ascii="Times New Roman" w:hAnsi="Times New Roman"/>
          <w:b/>
          <w:sz w:val="24"/>
          <w:szCs w:val="24"/>
        </w:rPr>
        <w:t>Часть 2.</w:t>
      </w:r>
    </w:p>
    <w:p w:rsidR="00553CA4" w:rsidRPr="000851B4" w:rsidRDefault="00553CA4" w:rsidP="00553C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851B4">
        <w:rPr>
          <w:rFonts w:ascii="Times New Roman" w:hAnsi="Times New Roman"/>
          <w:sz w:val="24"/>
          <w:szCs w:val="24"/>
        </w:rPr>
        <w:t>В1—представление.</w:t>
      </w:r>
    </w:p>
    <w:p w:rsidR="00553CA4" w:rsidRPr="00EC46C4" w:rsidRDefault="00553CA4" w:rsidP="00553C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851B4">
        <w:rPr>
          <w:rFonts w:ascii="Times New Roman" w:hAnsi="Times New Roman"/>
          <w:sz w:val="24"/>
          <w:szCs w:val="24"/>
        </w:rPr>
        <w:t>В2 –  социальные.</w:t>
      </w:r>
      <w:r w:rsidRPr="000851B4">
        <w:rPr>
          <w:rFonts w:ascii="Times New Roman" w:hAnsi="Times New Roman"/>
          <w:sz w:val="24"/>
          <w:szCs w:val="24"/>
        </w:rPr>
        <w:br/>
      </w:r>
      <w:r w:rsidR="00753F59" w:rsidRPr="00EC46C4">
        <w:rPr>
          <w:rFonts w:ascii="Times New Roman" w:hAnsi="Times New Roman"/>
          <w:sz w:val="24"/>
          <w:szCs w:val="24"/>
        </w:rPr>
        <w:t>В3</w:t>
      </w:r>
      <w:r w:rsidRPr="00EC46C4">
        <w:rPr>
          <w:rFonts w:ascii="Times New Roman" w:hAnsi="Times New Roman"/>
          <w:sz w:val="24"/>
          <w:szCs w:val="24"/>
        </w:rPr>
        <w:t xml:space="preserve"> – 24</w:t>
      </w:r>
    </w:p>
    <w:p w:rsidR="00553CA4" w:rsidRPr="00EC46C4" w:rsidRDefault="00753F59" w:rsidP="00553C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46C4">
        <w:rPr>
          <w:rFonts w:ascii="Times New Roman" w:hAnsi="Times New Roman"/>
          <w:sz w:val="24"/>
          <w:szCs w:val="24"/>
        </w:rPr>
        <w:t>В4</w:t>
      </w:r>
      <w:r w:rsidR="00553CA4" w:rsidRPr="00EC46C4">
        <w:rPr>
          <w:rFonts w:ascii="Times New Roman" w:hAnsi="Times New Roman"/>
          <w:sz w:val="24"/>
          <w:szCs w:val="24"/>
        </w:rPr>
        <w:t xml:space="preserve"> – право</w:t>
      </w:r>
    </w:p>
    <w:p w:rsidR="00553CA4" w:rsidRPr="00EC46C4" w:rsidRDefault="00753F59" w:rsidP="00553C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46C4">
        <w:rPr>
          <w:rFonts w:ascii="Times New Roman" w:hAnsi="Times New Roman"/>
          <w:sz w:val="24"/>
          <w:szCs w:val="24"/>
        </w:rPr>
        <w:t>В5</w:t>
      </w:r>
      <w:r w:rsidR="00553CA4" w:rsidRPr="00EC46C4">
        <w:rPr>
          <w:rFonts w:ascii="Times New Roman" w:hAnsi="Times New Roman"/>
          <w:sz w:val="24"/>
          <w:szCs w:val="24"/>
        </w:rPr>
        <w:t xml:space="preserve"> – 126</w:t>
      </w:r>
    </w:p>
    <w:p w:rsidR="00553CA4" w:rsidRPr="00EC46C4" w:rsidRDefault="00553CA4" w:rsidP="00553C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3CA4" w:rsidRDefault="00553CA4" w:rsidP="00553C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3CA4" w:rsidRDefault="00553CA4" w:rsidP="00553C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3CA4" w:rsidRDefault="00553CA4" w:rsidP="00553C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3CA4" w:rsidRDefault="00553CA4" w:rsidP="00553C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3CA4" w:rsidRDefault="00553CA4" w:rsidP="00553C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3CA4" w:rsidRDefault="00553CA4" w:rsidP="00553C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3CA4" w:rsidRDefault="00553CA4" w:rsidP="00553C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3CA4" w:rsidRDefault="00553CA4" w:rsidP="00553C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3CA4" w:rsidRDefault="00553CA4" w:rsidP="00553C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3CA4" w:rsidRDefault="00553CA4" w:rsidP="00553C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3CA4" w:rsidRDefault="00553CA4" w:rsidP="00553C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3CA4" w:rsidRDefault="00553CA4" w:rsidP="00553C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3CA4" w:rsidRDefault="00553CA4" w:rsidP="00553C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3CA4" w:rsidSect="0045151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RTF_Num 11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">
    <w:nsid w:val="00000002"/>
    <w:multiLevelType w:val="singleLevel"/>
    <w:tmpl w:val="00000002"/>
    <w:name w:val="RTF_Num 13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RTF_Num 9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3">
    <w:nsid w:val="00000007"/>
    <w:multiLevelType w:val="multilevel"/>
    <w:tmpl w:val="00000007"/>
    <w:name w:val="RTF_Num 7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firstLine="0"/>
      </w:pPr>
      <w:rPr>
        <w:rFonts w:cs="Times New Roman"/>
      </w:rPr>
    </w:lvl>
  </w:abstractNum>
  <w:abstractNum w:abstractNumId="4">
    <w:nsid w:val="0000000A"/>
    <w:multiLevelType w:val="singleLevel"/>
    <w:tmpl w:val="0000000A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366C0E76"/>
    <w:multiLevelType w:val="hybridMultilevel"/>
    <w:tmpl w:val="ACFCC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53CA4"/>
    <w:rsid w:val="00397F23"/>
    <w:rsid w:val="005071BE"/>
    <w:rsid w:val="00553CA4"/>
    <w:rsid w:val="00587A21"/>
    <w:rsid w:val="005A1183"/>
    <w:rsid w:val="00613063"/>
    <w:rsid w:val="00720AF8"/>
    <w:rsid w:val="00753F59"/>
    <w:rsid w:val="00807765"/>
    <w:rsid w:val="00824298"/>
    <w:rsid w:val="00893D53"/>
    <w:rsid w:val="008C3640"/>
    <w:rsid w:val="00901B2C"/>
    <w:rsid w:val="009D351F"/>
    <w:rsid w:val="00A07925"/>
    <w:rsid w:val="00AB3915"/>
    <w:rsid w:val="00B75CDB"/>
    <w:rsid w:val="00C0234A"/>
    <w:rsid w:val="00C7424C"/>
    <w:rsid w:val="00C81240"/>
    <w:rsid w:val="00C96E74"/>
    <w:rsid w:val="00DA07CF"/>
    <w:rsid w:val="00DE7A73"/>
    <w:rsid w:val="00E2687A"/>
    <w:rsid w:val="00E679E5"/>
    <w:rsid w:val="00EC46C4"/>
    <w:rsid w:val="00F14F6E"/>
    <w:rsid w:val="00FB5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0" type="connector" idref="#_x0000_s1035"/>
        <o:r id="V:Rule12" type="connector" idref="#_x0000_s1033"/>
        <o:r id="V:Rule14" type="connector" idref="#_x0000_s1036"/>
        <o:r id="V:Rule15" type="connector" idref="#_x0000_s1034"/>
        <o:r id="V:Rule1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CA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CA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unhideWhenUsed/>
    <w:rsid w:val="00553CA4"/>
    <w:pPr>
      <w:spacing w:after="12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553CA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53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CA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53CA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BB5B1-C2D1-4701-A156-BD9364C0B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1276</Words>
  <Characters>7278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13</cp:revision>
  <cp:lastPrinted>2021-04-30T06:54:00Z</cp:lastPrinted>
  <dcterms:created xsi:type="dcterms:W3CDTF">2017-05-02T09:46:00Z</dcterms:created>
  <dcterms:modified xsi:type="dcterms:W3CDTF">2024-10-29T12:56:00Z</dcterms:modified>
</cp:coreProperties>
</file>